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E39E4" w14:textId="2BF184B5" w:rsidR="004D3D04" w:rsidRPr="00192CCF" w:rsidRDefault="004D3D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FE739" w14:textId="77777777" w:rsidR="004D3D04" w:rsidRPr="00192CCF" w:rsidRDefault="004D3D0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7220"/>
        <w:gridCol w:w="171"/>
      </w:tblGrid>
      <w:tr w:rsidR="00192CCF" w:rsidRPr="00192CCF" w14:paraId="7917A986" w14:textId="77777777">
        <w:trPr>
          <w:trHeight w:hRule="exact" w:val="1833"/>
        </w:trPr>
        <w:tc>
          <w:tcPr>
            <w:tcW w:w="3241" w:type="dxa"/>
            <w:tcBorders>
              <w:top w:val="nil"/>
              <w:left w:val="nil"/>
              <w:bottom w:val="single" w:sz="5" w:space="0" w:color="4C4B4D"/>
              <w:right w:val="single" w:sz="4" w:space="0" w:color="201E1E"/>
            </w:tcBorders>
          </w:tcPr>
          <w:p w14:paraId="67A6583C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0" w:type="dxa"/>
            <w:vMerge w:val="restart"/>
            <w:tcBorders>
              <w:top w:val="single" w:sz="4" w:space="0" w:color="201E1E"/>
              <w:left w:val="single" w:sz="4" w:space="0" w:color="201E1E"/>
              <w:right w:val="single" w:sz="4" w:space="0" w:color="201E1E"/>
            </w:tcBorders>
            <w:shd w:val="clear" w:color="auto" w:fill="FDFDFD"/>
          </w:tcPr>
          <w:p w14:paraId="7393F09A" w14:textId="77777777" w:rsidR="004D3D04" w:rsidRPr="00192CCF" w:rsidRDefault="004D3D04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8238FD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D0EAE5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Dear Sir/Madam:</w:t>
            </w:r>
          </w:p>
          <w:p w14:paraId="04D03ABF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6A65E9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D48225" w14:textId="77777777" w:rsidR="004D3D04" w:rsidRPr="00192CCF" w:rsidRDefault="00E35A94">
            <w:pPr>
              <w:spacing w:line="373" w:lineRule="auto"/>
              <w:ind w:left="390" w:right="7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  <w:u w:val="single" w:color="4C4B4D"/>
              </w:rPr>
              <w:t>RE:</w:t>
            </w:r>
            <w:r w:rsidRPr="00192CCF">
              <w:rPr>
                <w:rFonts w:asciiTheme="minorHAnsi" w:eastAsia="Arial" w:hAnsiTheme="minorHAnsi" w:cstheme="minorHAnsi"/>
                <w:spacing w:val="-11"/>
                <w:sz w:val="22"/>
                <w:szCs w:val="22"/>
                <w:u w:val="single" w:color="4C4B4D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  <w:u w:val="single" w:color="4C4B4D"/>
              </w:rPr>
              <w:t>Administrative</w:t>
            </w:r>
            <w:r w:rsidRPr="00192CCF">
              <w:rPr>
                <w:rFonts w:asciiTheme="minorHAnsi" w:eastAsia="Arial" w:hAnsiTheme="minorHAnsi" w:cstheme="minorHAnsi"/>
                <w:spacing w:val="-11"/>
                <w:sz w:val="22"/>
                <w:szCs w:val="22"/>
                <w:u w:val="single" w:color="4C4B4D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  <w:u w:val="single" w:color="4C4B4D"/>
              </w:rPr>
              <w:t xml:space="preserve">Assistant, Department of Health and Social Services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  <w:u w:val="single" w:color="4C4B4D"/>
              </w:rPr>
              <w:t>Requisition #289.</w:t>
            </w:r>
          </w:p>
          <w:p w14:paraId="6A91B1DC" w14:textId="77777777" w:rsidR="004D3D04" w:rsidRPr="00192CCF" w:rsidRDefault="004D3D04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613EC1" w14:textId="77777777" w:rsidR="004D3D04" w:rsidRPr="00192CCF" w:rsidRDefault="00E35A94">
            <w:pPr>
              <w:spacing w:line="373" w:lineRule="auto"/>
              <w:ind w:left="390" w:right="4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 am writing to your advertisement of the above noted position in the Whitehorse Sta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r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 Frida</w:t>
            </w:r>
            <w:r w:rsidRPr="00192CC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January 10, 2015.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At this time in my caree</w:t>
            </w:r>
            <w:r w:rsidRPr="00192CC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r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 I am looking for new challenges and an opportunity to use my secretarial skills in your department.</w:t>
            </w:r>
          </w:p>
          <w:p w14:paraId="17B1594B" w14:textId="77777777" w:rsidR="004D3D04" w:rsidRPr="00192CCF" w:rsidRDefault="004D3D04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BB4A5F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With reference to the qualifications described in the advertisement, you will</w:t>
            </w:r>
          </w:p>
          <w:p w14:paraId="7120D3DC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6C855A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see from the enclosed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resume that I have:</w:t>
            </w:r>
          </w:p>
          <w:p w14:paraId="45448CDC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DCB27B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50" w:right="1095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15 years of experience in secretarial and administrative support positions, with increasing levels of responsibilit</w:t>
            </w:r>
            <w:r w:rsidRPr="00192CC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3AB7FB5D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3012B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Computer training and experience using Microsoft 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ord.</w:t>
            </w:r>
          </w:p>
          <w:p w14:paraId="22C0950E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230A09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Extensive experience in taking the initiative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to organize an office, with</w:t>
            </w:r>
          </w:p>
          <w:p w14:paraId="4844CDD7" w14:textId="77777777" w:rsidR="004D3D04" w:rsidRPr="00192CCF" w:rsidRDefault="00E35A94">
            <w:pPr>
              <w:spacing w:before="41"/>
              <w:ind w:left="7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little supervision.</w:t>
            </w:r>
          </w:p>
          <w:p w14:paraId="12999164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6B6C77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Business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Administration Diploma;</w:t>
            </w:r>
          </w:p>
          <w:p w14:paraId="3C2CE17B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D2F3C4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DE7600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First Nation Management Diploma;</w:t>
            </w:r>
          </w:p>
          <w:p w14:paraId="0C61C900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68C72A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D58A5" w14:textId="77777777" w:rsidR="004D3D04" w:rsidRPr="00192CCF" w:rsidRDefault="00E35A94">
            <w:pPr>
              <w:spacing w:line="373" w:lineRule="auto"/>
              <w:ind w:left="390" w:right="5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addition to my extensive office experience, I have strong communication and organizational skills, a commitment to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providing excellent customer service, excellent administrative skills and I am able to work independently and within a team environment.</w:t>
            </w:r>
            <w:r w:rsidRPr="00192CCF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 have been recognized in my volunteer work for my abilities to organize events and take responsibility for fund raisin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g activities. My broad background and experience makes me an excellent candidate for this position.</w:t>
            </w:r>
          </w:p>
          <w:p w14:paraId="792E893B" w14:textId="77777777" w:rsidR="004D3D04" w:rsidRPr="00192CCF" w:rsidRDefault="004D3D04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538DBB" w14:textId="77777777" w:rsidR="004D3D04" w:rsidRPr="00192CCF" w:rsidRDefault="00E35A94">
            <w:pPr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 look forward to an opportunity to further discuss my qualifications for this</w:t>
            </w:r>
          </w:p>
          <w:p w14:paraId="6570E49F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FF8F9D" w14:textId="77777777" w:rsidR="004D3D04" w:rsidRPr="00192CCF" w:rsidRDefault="00E35A94">
            <w:pPr>
              <w:spacing w:line="571" w:lineRule="auto"/>
              <w:ind w:left="390" w:right="533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position with you. Sincerel</w:t>
            </w:r>
            <w:r w:rsidRPr="00192CC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05354A70" w14:textId="77777777" w:rsidR="004D3D04" w:rsidRPr="00192CCF" w:rsidRDefault="00E35A94">
            <w:pPr>
              <w:spacing w:before="28"/>
              <w:ind w:left="3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Jane Doe</w:t>
            </w:r>
          </w:p>
        </w:tc>
        <w:tc>
          <w:tcPr>
            <w:tcW w:w="170" w:type="dxa"/>
            <w:vMerge w:val="restart"/>
            <w:tcBorders>
              <w:top w:val="nil"/>
              <w:left w:val="single" w:sz="4" w:space="0" w:color="201E1E"/>
              <w:right w:val="nil"/>
            </w:tcBorders>
            <w:shd w:val="clear" w:color="auto" w:fill="4C4B4D"/>
          </w:tcPr>
          <w:p w14:paraId="68755A57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684EEC4A" w14:textId="77777777">
        <w:trPr>
          <w:trHeight w:hRule="exact" w:val="1553"/>
        </w:trPr>
        <w:tc>
          <w:tcPr>
            <w:tcW w:w="3241" w:type="dxa"/>
            <w:tcBorders>
              <w:top w:val="single" w:sz="5" w:space="0" w:color="4C4B4D"/>
              <w:left w:val="nil"/>
              <w:bottom w:val="single" w:sz="5" w:space="0" w:color="4C4B4D"/>
              <w:right w:val="single" w:sz="4" w:space="0" w:color="201E1E"/>
            </w:tcBorders>
          </w:tcPr>
          <w:p w14:paraId="1BCF656E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72E83A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43ECEA" w14:textId="77777777" w:rsidR="004D3D04" w:rsidRPr="00192CCF" w:rsidRDefault="00E35A94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Opening: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Why do you want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this job?</w:t>
            </w:r>
          </w:p>
        </w:tc>
        <w:tc>
          <w:tcPr>
            <w:tcW w:w="7220" w:type="dxa"/>
            <w:vMerge/>
            <w:tcBorders>
              <w:left w:val="single" w:sz="4" w:space="0" w:color="201E1E"/>
              <w:right w:val="single" w:sz="4" w:space="0" w:color="201E1E"/>
            </w:tcBorders>
            <w:shd w:val="clear" w:color="auto" w:fill="FDFDFD"/>
          </w:tcPr>
          <w:p w14:paraId="5DE47997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" w:type="dxa"/>
            <w:vMerge/>
            <w:tcBorders>
              <w:left w:val="single" w:sz="4" w:space="0" w:color="201E1E"/>
              <w:right w:val="nil"/>
            </w:tcBorders>
            <w:shd w:val="clear" w:color="auto" w:fill="4C4B4D"/>
          </w:tcPr>
          <w:p w14:paraId="2119729E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1C7DB522" w14:textId="77777777">
        <w:trPr>
          <w:trHeight w:hRule="exact" w:val="6223"/>
        </w:trPr>
        <w:tc>
          <w:tcPr>
            <w:tcW w:w="3241" w:type="dxa"/>
            <w:tcBorders>
              <w:top w:val="single" w:sz="5" w:space="0" w:color="4C4B4D"/>
              <w:left w:val="nil"/>
              <w:bottom w:val="single" w:sz="5" w:space="0" w:color="4C4B4D"/>
              <w:right w:val="single" w:sz="4" w:space="0" w:color="201E1E"/>
            </w:tcBorders>
          </w:tcPr>
          <w:p w14:paraId="36CBCB5E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45B1FC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C9EC68" w14:textId="77777777" w:rsidR="004D3D04" w:rsidRPr="00192CCF" w:rsidRDefault="00E35A94">
            <w:pPr>
              <w:spacing w:line="395" w:lineRule="auto"/>
              <w:ind w:right="-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Body: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Describe your experience relevant to the essential qualifications of the position. Emphasize your education, experience, skills and personal qualities in relation to the job.</w:t>
            </w:r>
          </w:p>
          <w:p w14:paraId="547F4625" w14:textId="77777777" w:rsidR="004D3D04" w:rsidRPr="00192CCF" w:rsidRDefault="004D3D04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B2D6A7" w14:textId="77777777" w:rsidR="004D3D04" w:rsidRPr="00192CCF" w:rsidRDefault="00E35A94">
            <w:pPr>
              <w:spacing w:line="395" w:lineRule="auto"/>
              <w:ind w:right="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Discuss why you would be well suited to this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position.</w:t>
            </w:r>
          </w:p>
        </w:tc>
        <w:tc>
          <w:tcPr>
            <w:tcW w:w="7220" w:type="dxa"/>
            <w:vMerge/>
            <w:tcBorders>
              <w:left w:val="single" w:sz="4" w:space="0" w:color="201E1E"/>
              <w:right w:val="single" w:sz="4" w:space="0" w:color="201E1E"/>
            </w:tcBorders>
            <w:shd w:val="clear" w:color="auto" w:fill="FDFDFD"/>
          </w:tcPr>
          <w:p w14:paraId="34E19D02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" w:type="dxa"/>
            <w:vMerge/>
            <w:tcBorders>
              <w:left w:val="single" w:sz="4" w:space="0" w:color="201E1E"/>
              <w:right w:val="nil"/>
            </w:tcBorders>
            <w:shd w:val="clear" w:color="auto" w:fill="4C4B4D"/>
          </w:tcPr>
          <w:p w14:paraId="4E51357C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31CFC02F" w14:textId="77777777">
        <w:trPr>
          <w:trHeight w:hRule="exact" w:val="2141"/>
        </w:trPr>
        <w:tc>
          <w:tcPr>
            <w:tcW w:w="3241" w:type="dxa"/>
            <w:vMerge w:val="restart"/>
            <w:tcBorders>
              <w:top w:val="single" w:sz="5" w:space="0" w:color="4C4B4D"/>
              <w:left w:val="nil"/>
              <w:right w:val="single" w:sz="4" w:space="0" w:color="201E1E"/>
            </w:tcBorders>
          </w:tcPr>
          <w:p w14:paraId="1D9AA016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FC3173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01F13B" w14:textId="77777777" w:rsidR="004D3D04" w:rsidRPr="00192CCF" w:rsidRDefault="00E35A94">
            <w:pPr>
              <w:ind w:right="319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Closing: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Although the cover letter</w:t>
            </w:r>
          </w:p>
          <w:p w14:paraId="7A901FD9" w14:textId="77777777" w:rsidR="004D3D04" w:rsidRPr="00192CCF" w:rsidRDefault="004D3D04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22C99D" w14:textId="77777777" w:rsidR="004D3D04" w:rsidRPr="00192CCF" w:rsidRDefault="00E35A94">
            <w:pPr>
              <w:spacing w:line="395" w:lineRule="auto"/>
              <w:ind w:right="179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is not required, it can bring attention to specific important information not found in the resume.</w:t>
            </w:r>
          </w:p>
        </w:tc>
        <w:tc>
          <w:tcPr>
            <w:tcW w:w="7220" w:type="dxa"/>
            <w:vMerge/>
            <w:tcBorders>
              <w:left w:val="single" w:sz="4" w:space="0" w:color="201E1E"/>
              <w:bottom w:val="single" w:sz="4" w:space="0" w:color="201E1E"/>
              <w:right w:val="single" w:sz="4" w:space="0" w:color="201E1E"/>
            </w:tcBorders>
            <w:shd w:val="clear" w:color="auto" w:fill="FDFDFD"/>
          </w:tcPr>
          <w:p w14:paraId="7F9D3039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" w:type="dxa"/>
            <w:vMerge/>
            <w:tcBorders>
              <w:left w:val="single" w:sz="4" w:space="0" w:color="201E1E"/>
              <w:bottom w:val="nil"/>
              <w:right w:val="nil"/>
            </w:tcBorders>
            <w:shd w:val="clear" w:color="auto" w:fill="4C4B4D"/>
          </w:tcPr>
          <w:p w14:paraId="4C4FF0A5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3FB944C6" w14:textId="77777777">
        <w:trPr>
          <w:trHeight w:hRule="exact" w:val="170"/>
        </w:trPr>
        <w:tc>
          <w:tcPr>
            <w:tcW w:w="3241" w:type="dxa"/>
            <w:vMerge/>
            <w:tcBorders>
              <w:left w:val="nil"/>
              <w:bottom w:val="nil"/>
              <w:right w:val="single" w:sz="4" w:space="0" w:color="201E1E"/>
            </w:tcBorders>
          </w:tcPr>
          <w:p w14:paraId="0A0CA78A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1" w:type="dxa"/>
            <w:gridSpan w:val="2"/>
            <w:tcBorders>
              <w:top w:val="single" w:sz="4" w:space="0" w:color="201E1E"/>
              <w:left w:val="nil"/>
              <w:bottom w:val="nil"/>
              <w:right w:val="nil"/>
            </w:tcBorders>
            <w:shd w:val="clear" w:color="auto" w:fill="4C4B4D"/>
          </w:tcPr>
          <w:p w14:paraId="22841228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1903B44" w14:textId="77777777" w:rsidR="004D3D04" w:rsidRPr="00192CCF" w:rsidRDefault="004D3D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3E89A7" w14:textId="77777777" w:rsidR="004D3D04" w:rsidRPr="00192CCF" w:rsidRDefault="004D3D04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B339F5D" w14:textId="77777777" w:rsidR="004D3D04" w:rsidRPr="00192CCF" w:rsidRDefault="00E35A94">
      <w:pPr>
        <w:spacing w:before="26"/>
        <w:ind w:right="118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4D3D04" w:rsidRPr="00192CCF">
          <w:headerReference w:type="default" r:id="rId7"/>
          <w:pgSz w:w="12240" w:h="15840"/>
          <w:pgMar w:top="2140" w:right="580" w:bottom="280" w:left="800" w:header="1783" w:footer="0" w:gutter="0"/>
          <w:cols w:space="720"/>
        </w:sectPr>
      </w:pPr>
      <w:r w:rsidRPr="00192CCF">
        <w:rPr>
          <w:rFonts w:asciiTheme="minorHAnsi" w:eastAsia="Century Gothic" w:hAnsiTheme="minorHAnsi" w:cstheme="minorHAnsi"/>
          <w:b/>
          <w:i/>
          <w:spacing w:val="3"/>
          <w:w w:val="88"/>
          <w:sz w:val="22"/>
          <w:szCs w:val="22"/>
        </w:rPr>
        <w:t>S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8"/>
          <w:sz w:val="22"/>
          <w:szCs w:val="22"/>
        </w:rPr>
        <w:t>ampl</w:t>
      </w:r>
      <w:r w:rsidRPr="00192CCF">
        <w:rPr>
          <w:rFonts w:asciiTheme="minorHAnsi" w:eastAsia="Century Gothic" w:hAnsiTheme="minorHAnsi" w:cstheme="minorHAnsi"/>
          <w:b/>
          <w:i/>
          <w:w w:val="88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-6"/>
          <w:w w:val="88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w w:val="67"/>
          <w:sz w:val="22"/>
          <w:szCs w:val="22"/>
        </w:rPr>
        <w:t>c</w:t>
      </w:r>
      <w:r w:rsidRPr="00192CCF">
        <w:rPr>
          <w:rFonts w:asciiTheme="minorHAnsi" w:eastAsia="Century Gothic" w:hAnsiTheme="minorHAnsi" w:cstheme="minorHAnsi"/>
          <w:b/>
          <w:i/>
          <w:w w:val="87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91"/>
          <w:sz w:val="22"/>
          <w:szCs w:val="22"/>
        </w:rPr>
        <w:t>v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90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w w:val="90"/>
          <w:sz w:val="22"/>
          <w:szCs w:val="22"/>
        </w:rPr>
        <w:t>r</w:t>
      </w:r>
      <w:r w:rsidRPr="00192CCF">
        <w:rPr>
          <w:rFonts w:asciiTheme="minorHAnsi" w:eastAsia="Century Gothic" w:hAnsiTheme="minorHAnsi" w:cstheme="minorHAnsi"/>
          <w:b/>
          <w:i/>
          <w:spacing w:val="-12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let</w:t>
      </w:r>
      <w:r w:rsidRPr="00192CCF">
        <w:rPr>
          <w:rFonts w:asciiTheme="minorHAnsi" w:eastAsia="Century Gothic" w:hAnsiTheme="minorHAnsi" w:cstheme="minorHAnsi"/>
          <w:b/>
          <w:i/>
          <w:spacing w:val="1"/>
          <w:w w:val="84"/>
          <w:sz w:val="22"/>
          <w:szCs w:val="22"/>
        </w:rPr>
        <w:t>t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 xml:space="preserve">r </w:t>
      </w:r>
      <w:r w:rsidRPr="00192CCF">
        <w:rPr>
          <w:rFonts w:asciiTheme="minorHAnsi" w:eastAsia="Century Gothic" w:hAnsiTheme="minorHAnsi" w:cstheme="minorHAnsi"/>
          <w:b/>
          <w:i/>
          <w:spacing w:val="1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-</w:t>
      </w:r>
      <w:r w:rsidRPr="00192CCF">
        <w:rPr>
          <w:rFonts w:asciiTheme="minorHAnsi" w:eastAsia="Century Gothic" w:hAnsiTheme="minorHAnsi" w:cstheme="minorHAnsi"/>
          <w:b/>
          <w:i/>
          <w:spacing w:val="-1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-8"/>
          <w:w w:val="84"/>
          <w:sz w:val="22"/>
          <w:szCs w:val="22"/>
        </w:rPr>
        <w:t>Y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u</w:t>
      </w:r>
      <w:r w:rsidRPr="00192CCF">
        <w:rPr>
          <w:rFonts w:asciiTheme="minorHAnsi" w:eastAsia="Century Gothic" w:hAnsiTheme="minorHAnsi" w:cstheme="minorHAnsi"/>
          <w:b/>
          <w:i/>
          <w:spacing w:val="-2"/>
          <w:w w:val="84"/>
          <w:sz w:val="22"/>
          <w:szCs w:val="22"/>
        </w:rPr>
        <w:t>k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n</w:t>
      </w:r>
      <w:r w:rsidRPr="00192CCF">
        <w:rPr>
          <w:rFonts w:asciiTheme="minorHAnsi" w:eastAsia="Century Gothic" w:hAnsiTheme="minorHAnsi" w:cstheme="minorHAnsi"/>
          <w:b/>
          <w:i/>
          <w:spacing w:val="28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g</w:t>
      </w:r>
      <w:r w:rsidRPr="00192CCF">
        <w:rPr>
          <w:rFonts w:asciiTheme="minorHAnsi" w:eastAsia="Century Gothic" w:hAnsiTheme="minorHAnsi" w:cstheme="minorHAnsi"/>
          <w:b/>
          <w:i/>
          <w:sz w:val="22"/>
          <w:szCs w:val="22"/>
        </w:rPr>
        <w:t>ov</w:t>
      </w:r>
      <w:r w:rsidRPr="00192CCF">
        <w:rPr>
          <w:rFonts w:asciiTheme="minorHAnsi" w:eastAsia="Century Gothic" w:hAnsiTheme="minorHAnsi" w:cstheme="minorHAnsi"/>
          <w:b/>
          <w:i/>
          <w:spacing w:val="2"/>
          <w:sz w:val="22"/>
          <w:szCs w:val="22"/>
        </w:rPr>
        <w:t>ernmen</w:t>
      </w:r>
      <w:r w:rsidRPr="00192CCF">
        <w:rPr>
          <w:rFonts w:asciiTheme="minorHAnsi" w:eastAsia="Century Gothic" w:hAnsiTheme="minorHAnsi" w:cstheme="minorHAnsi"/>
          <w:b/>
          <w:i/>
          <w:sz w:val="22"/>
          <w:szCs w:val="22"/>
        </w:rPr>
        <w:t xml:space="preserve">t     </w:t>
      </w:r>
      <w:r w:rsidRPr="00192CCF">
        <w:rPr>
          <w:rFonts w:asciiTheme="minorHAnsi" w:eastAsia="Century Gothic" w:hAnsiTheme="minorHAnsi" w:cstheme="minorHAnsi"/>
          <w:b/>
          <w:i/>
          <w:spacing w:val="38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w w:val="96"/>
          <w:sz w:val="22"/>
          <w:szCs w:val="22"/>
        </w:rPr>
        <w:t>1</w:t>
      </w:r>
    </w:p>
    <w:p w14:paraId="66758880" w14:textId="77777777" w:rsidR="004D3D04" w:rsidRPr="00192CCF" w:rsidRDefault="00E35A9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92CCF">
        <w:rPr>
          <w:rFonts w:asciiTheme="minorHAnsi" w:hAnsiTheme="minorHAnsi" w:cstheme="minorHAnsi"/>
          <w:sz w:val="22"/>
          <w:szCs w:val="22"/>
        </w:rPr>
        <w:lastRenderedPageBreak/>
        <w:pict w14:anchorId="75B2C4FB">
          <v:group id="_x0000_s1102" style="position:absolute;margin-left:26.5pt;margin-top:26.5pt;width:559pt;height:739pt;z-index:-251659264;mso-position-horizontal-relative:page;mso-position-vertical-relative:page" coordorigin="530,530" coordsize="11180,14780">
            <v:shape id="_x0000_s1139" style="position:absolute;left:540;top:14940;width:11160;height:360" coordorigin="540,14940" coordsize="11160,360" path="m540,14940r,360l11700,15300r,-360l540,14940xe" fillcolor="#36343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8" type="#_x0000_t75" style="position:absolute;left:540;top:720;width:11160;height:14580">
              <v:imagedata r:id="rId8" o:title=""/>
            </v:shape>
            <v:shape id="_x0000_s1137" style="position:absolute;left:540;top:620;width:11160;height:783" coordorigin="540,620" coordsize="11160,783" path="m4323,1183r4,-4l4228,1238r20,l4268,1239r4,l4323,1183xe" fillcolor="#fdfdfd" stroked="f">
              <v:path arrowok="t"/>
            </v:shape>
            <v:shape id="_x0000_s1136" style="position:absolute;left:540;top:620;width:11160;height:783" coordorigin="540,620" coordsize="11160,783" path="m2594,1270r19,9l2632,1285r13,3l2650,1277r7,-5l2665,1274r9,4l2684,1286r12,8l2707,1302r12,6l2732,1310r12,-2l2750,1305r-4,-12l2754,1305r8,6l2769,1312r6,-2l2782,1307r5,-4l2793,1301r6,-1l2806,1304r6,8l2818,1326r20,-42l2842,1299r5,8l2852,1310r6,-2l2864,1303r6,-7l2877,1288r6,-7l2890,1276r7,-2l2904,1277r5,5l2908,1297r15,5l2936,1297r12,-7l2961,1287r7,2l2970,1281r21,4l3009,1285r15,-1l3037,1283r9,2l3051,1293r3,17l3054,1314r3,-12l3055,1293r-6,-7l3042,1281r-8,-5l3028,1270r-4,-9l3024,1247r5,-18l3030,1227r26,8l3083,1242r26,6l3136,1253r26,4l3189,1260r27,3l3243,1265r26,1l3296,1267r27,1l3376,1268r27,-1l3430,1267r26,-1l3483,1265r27,-1l3536,1263r27,-1l3579,1244r11,-14l3597,1213r1,-3l3613,1215r20,5l3654,1226r18,10l3679,1244r4,-8l3689,1226r-1,15l3709,1211r12,3l3731,1226r9,14l3750,1251r12,4l3773,1250r-12,-16l3756,1215r1,-20l3772,1212r17,11l3806,1230r18,4l3841,1237r18,4l3864,1243r-5,-9l3852,1229r-1,-14l3854,1215r18,12l3889,1229r15,-3l3920,1220r9,-2l3955,1272r14,-17l3984,1243r6,-3l3994,1242r6,-1l4007,1237r-3,-4l4012,1230r7,-2l4026,1226r19,9l4065,1240r19,3l4087,1243r,16l4089,1253r2,-5l4093,1244r11,1l4115,1246r11,1l4138,1263r11,17l4153,1285r3,-9l4157,1265r2,-11l4159,1254r,-4l4160,1245r1,-4l4181,1242r20,-1l4212,1240r17,12l4245,1264r15,12l4274,1285r14,4l4299,1286r4,-3l4288,1257r-5,-13l4283,1241r8,2l4300,1245r8,4l4314,1235r1,-18l4317,1198r6,-15l4272,1239r-1,5l4269,1250r-3,7l4246,1249r-16,-9l4228,1238r99,-59l4334,1180r8,7l4349,1207r4,1l4360,1208r12,8l4386,1222r13,5l4409,1234r6,12l4415,1264r-4,13l4429,1271r20,-7l4469,1258r20,-5l4509,1249r24,-138l4534,1104,2558,1216r7,24l2578,1257r16,13xe" fillcolor="#fdfdfd" stroked="f">
              <v:path arrowok="t"/>
            </v:shape>
            <v:shape id="_x0000_s1135" style="position:absolute;left:540;top:620;width:11160;height:783" coordorigin="540,620" coordsize="11160,783" path="m10883,1285r-6,19l10875,1322r4,18l10880,1341r8,-9l10887,1315r-1,-17l10888,1295r10,9l10908,1299r9,-12l10926,1276r,l10920,1265r,-13l10922,1238r-2,4l10906,1253r-13,14l10883,1285xe" fillcolor="#fdfdfd" stroked="f">
              <v:path arrowok="t"/>
            </v:shape>
            <v:shape id="_x0000_s1134" style="position:absolute;left:540;top:620;width:11160;height:783" coordorigin="540,620" coordsize="11160,783" path="m10962,1255r1,-14l10959,1228r-1,-8l10948,1240r-3,5l10956,1255r11,7l10971,1257r-9,-2xe" fillcolor="#fdfdfd" stroked="f">
              <v:path arrowok="t"/>
            </v:shape>
            <v:shape id="_x0000_s1133" style="position:absolute;left:540;top:620;width:11160;height:783" coordorigin="540,620" coordsize="11160,783" path="m11010,1191r3,9l11012,1192r-5,-5l11006,1186r4,5xe" fillcolor="#fdfdfd" stroked="f">
              <v:path arrowok="t"/>
            </v:shape>
            <v:shape id="_x0000_s1132" style="position:absolute;left:540;top:620;width:11160;height:783" coordorigin="540,620" coordsize="11160,783" path="m10926,1276r4,7l10937,1290r10,4l10939,1273r-6,-2l10926,1276xe" fillcolor="#fdfdfd" stroked="f">
              <v:path arrowok="t"/>
            </v:shape>
            <v:shape id="_x0000_s1131" style="position:absolute;left:540;top:620;width:11160;height:783" coordorigin="540,620" coordsize="11160,783" path="m10273,1319r-5,-2l10261,1319r8,5l10274,1325r3,-2l10273,1319xe" fillcolor="#fdfdfd" stroked="f">
              <v:path arrowok="t"/>
            </v:shape>
            <v:shape id="_x0000_s1130" style="position:absolute;left:540;top:620;width:11160;height:783" coordorigin="540,620" coordsize="11160,783" path="m5260,1318r-6,-2l5258,1325r3,4l5260,1318xe" fillcolor="#fdfdfd" stroked="f">
              <v:path arrowok="t"/>
            </v:shape>
            <v:shape id="_x0000_s1129" style="position:absolute;left:540;top:620;width:11160;height:783" coordorigin="540,620" coordsize="11160,783" path="m5140,1333r-3,13l5137,1360r,3l5143,1359r-1,-11l5142,1337r10,-3l5140,1333xe" fillcolor="#fdfdfd" stroked="f">
              <v:path arrowok="t"/>
            </v:shape>
            <v:shape id="_x0000_s1128" style="position:absolute;left:540;top:620;width:11160;height:783" coordorigin="540,620" coordsize="11160,783" path="m4674,1261r-15,2l4664,1265r5,1l4674,1261xe" fillcolor="#fdfdfd" stroked="f">
              <v:path arrowok="t"/>
            </v:shape>
            <v:shape id="_x0000_s1127" style="position:absolute;left:540;top:620;width:11160;height:783" coordorigin="540,620" coordsize="11160,783" path="m9968,1303r-6,2l9959,1310r-7,-8l9948,1319r9,15l9961,1336r7,-33xe" fillcolor="#fdfdfd" stroked="f">
              <v:path arrowok="t"/>
            </v:shape>
            <v:shape id="_x0000_s1126" style="position:absolute;left:540;top:620;width:11160;height:783" coordorigin="540,620" coordsize="11160,783" path="m10119,1349r9,3l10137,1358r9,5l10151,1363r1,-9l10152,1350r-11,-6l10128,1339r-12,7l10112,1354r7,-5xe" fillcolor="#fdfdfd" stroked="f">
              <v:path arrowok="t"/>
            </v:shape>
            <v:shape id="_x0000_s1125" style="position:absolute;left:540;top:620;width:11160;height:783" coordorigin="540,620" coordsize="11160,783" path="m10558,1294r,-7l10545,1286r-8,11l10531,1309r10,l10553,1309r5,-15xe" fillcolor="#fdfdfd" stroked="f">
              <v:path arrowok="t"/>
            </v:shape>
            <v:shape id="_x0000_s1124" style="position:absolute;left:540;top:620;width:11160;height:783" coordorigin="540,620" coordsize="11160,783" path="m10559,1367r5,11l10578,1381r2,-14l10573,1360r-4,-13l10559,1367xe" fillcolor="#fdfdfd" stroked="f">
              <v:path arrowok="t"/>
            </v:shape>
            <v:shape id="_x0000_s1123" style="position:absolute;left:540;top:620;width:11160;height:783" coordorigin="540,620" coordsize="11160,783" path="m10829,1295r-70,-52l10766,1260r16,15l10802,1286r21,7l10829,1295xe" fillcolor="#fdfdfd" stroked="f">
              <v:path arrowok="t"/>
            </v:shape>
            <v:shape id="_x0000_s1122" style="position:absolute;left:540;top:620;width:11160;height:783" coordorigin="540,620" coordsize="11160,783" path="m11006,1186r,l11001,1183r5,3xe" fillcolor="#fdfdfd" stroked="f">
              <v:path arrowok="t"/>
            </v:shape>
            <v:shape id="_x0000_s1121" style="position:absolute;left:540;top:620;width:11160;height:783" coordorigin="540,620" coordsize="11160,783" path="m10529,1311r-2,1l10526,1316r3,-5xe" fillcolor="#fdfdfd" stroked="f">
              <v:path arrowok="t"/>
            </v:shape>
            <v:shape id="_x0000_s1120" style="position:absolute;left:540;top:620;width:11160;height:783" coordorigin="540,620" coordsize="11160,783" path="m6647,1248r-5,-26l6626,1236r21,12xe" fillcolor="#fdfdfd" stroked="f">
              <v:path arrowok="t"/>
            </v:shape>
            <v:shape id="_x0000_s1119" style="position:absolute;left:540;top:620;width:11160;height:783" coordorigin="540,620" coordsize="11160,783" path="m4351,1253r-6,-54l4345,1252r6,1xe" fillcolor="#fdfdfd" stroked="f">
              <v:path arrowok="t"/>
            </v:shape>
            <v:shape id="_x0000_s1118" style="position:absolute;left:540;top:620;width:11160;height:783" coordorigin="540,620" coordsize="11160,783" path="m5783,1278r-4,l5783,1282r,-4xe" fillcolor="#fdfdfd" stroked="f">
              <v:path arrowok="t"/>
            </v:shape>
            <v:shape id="_x0000_s1117" style="position:absolute;left:540;top:620;width:11160;height:783" coordorigin="540,620" coordsize="11160,783" path="m5737,1248r6,3l5749,1256r11,3l5771,1263r11,3l5781,1263r8,l5798,1266r8,4l5809,1267r1,-4l5810,1256r9,11l5816,1271r-8,l5825,1278r15,5l5856,1281r14,-12l5872,1266r-7,-4l5858,1246r-3,-19l5861,1214r6,-1l5500,1264r4,2l5507,1270r14,5l5536,1281r18,5l5573,1290r21,3l5615,1294r21,l5656,1292r20,-4l5694,1281r13,-8l5713,1288r15,18l5728,1258r-14,-11l5719,1247r14,4l5737,1248xe" fillcolor="#fdfdfd" stroked="f">
              <v:path arrowok="t"/>
            </v:shape>
            <v:shape id="_x0000_s1116" style="position:absolute;left:540;top:620;width:11160;height:783" coordorigin="540,620" coordsize="11160,783" path="m11493,1109r-8,3l11492,1114r1,-5xe" fillcolor="#fdfdfd" stroked="f">
              <v:path arrowok="t"/>
            </v:shape>
            <v:shape id="_x0000_s1115" style="position:absolute;left:540;top:620;width:11160;height:783" coordorigin="540,620" coordsize="11160,783" path="m3682,1247r-3,-3l3678,1247r4,xe" fillcolor="#fdfdfd" stroked="f">
              <v:path arrowok="t"/>
            </v:shape>
            <v:shape id="_x0000_s1114" style="position:absolute;left:540;top:620;width:11160;height:783" coordorigin="540,620" coordsize="11160,783" path="m10554,1226r9,11l10575,1254r,14l10570,1283r-2,15l10593,1306r20,10l10629,1326r15,10l10659,1344r13,3l10672,1333r3,-10l10681,1318r6,-3l10694,1314r6,-1l10705,1311r3,-4l10707,1300r-5,-12l10697,1279r-10,12l10672,1298r-18,3l10635,1299r-19,-7l10600,1280r-12,-17l10583,1251r4,-14l10588,1228r-1,-4l10602,1219r15,-12l10632,1187r4,-8l10630,1179r-20,11l10596,1202r-16,6l10586,1181r,-21l10582,1143r-7,-14l10570,1117r,-2l10339,1209r19,3l10372,1214r,6l10371,1224r-2,14l10364,1244r-5,1l10353,1244r-4,l10347,1247r1,10l10350,1265r13,3l10374,1266r10,-4l10392,1257r7,-3l10404,1254r6,5l10414,1272r5,21l10420,1294r-16,2l10393,1309r-7,20l10382,1351r-1,14l10414,1385r-5,-31l10423,1351r10,2l10438,1359r3,10l10443,1379r3,10l10451,1397r9,5l10474,1403r27,-59l10497,1333r-6,-6l10483,1324r-8,-1l10466,1324r-9,1l10449,1324r-6,-3l10438,1315r-2,-11l10437,1287r,-6l10455,1284r14,9l10482,1302r14,5l10513,1301r-7,-7l10497,1291r-7,-7l10494,1280r4,-9l10503,1259r6,-14l10516,1233r7,-10l10532,1217r10,l10537,1206r8,6l10553,1217r9,3l10553,1220r-8,-1l10554,1226xe" fillcolor="#fdfdfd" stroked="f">
              <v:path arrowok="t"/>
            </v:shape>
            <v:shape id="_x0000_s1113" style="position:absolute;left:540;top:620;width:11160;height:783" coordorigin="540,620" coordsize="11160,783" path="m10543,1217r,2l10545,1219r-2,-2xe" fillcolor="#fdfdfd" stroked="f">
              <v:path arrowok="t"/>
            </v:shape>
            <v:shape id="_x0000_s1112" style="position:absolute;left:540;top:620;width:11160;height:783" coordorigin="540,620" coordsize="11160,783" path="m9344,1182r8,-8l9360,1165r-18,1l9340,1174r-2,8l9337,1190r7,-8xe" fillcolor="#fdfdfd" stroked="f">
              <v:path arrowok="t"/>
            </v:shape>
            <v:shape id="_x0000_s1111" style="position:absolute;left:540;top:620;width:11160;height:783" coordorigin="540,620" coordsize="11160,783" path="m6974,1215r13,-16l6989,1197r9,1l7001,1202r-6,-9l6993,1191r3,-7l7000,1178r3,-7l6974,1215xe" fillcolor="#fdfdfd" stroked="f">
              <v:path arrowok="t"/>
            </v:shape>
            <v:shape id="_x0000_s1110" style="position:absolute;left:540;top:620;width:11160;height:783" coordorigin="540,620" coordsize="11160,783" path="m6336,1270r15,-6l6343,1257r-9,-1l6330,1239r14,-12l6355,1229r12,10l6378,1246r2,-9l6389,1224r15,-16l6420,1191r15,-18l6440,1167r-370,86l6070,1253r1,8l6075,1272r5,5l6085,1280r6,-1l6098,1277r7,-3l6112,1273r7,l6126,1276r8,7l6140,1295r16,-10l6173,1279r18,-4l6209,1272r16,-5l6239,1259r11,-12l6255,1235r17,11l6288,1257r16,9l6320,1270r16,xe" fillcolor="#fdfdfd" stroked="f">
              <v:path arrowok="t"/>
            </v:shape>
            <v:shape id="_x0000_s1109" style="position:absolute;left:540;top:620;width:11160;height:783" coordorigin="540,620" coordsize="11160,783" path="m5413,1268r-1,1l5412,1289r2,12l5413,1268xe" fillcolor="#fdfdfd" stroked="f">
              <v:path arrowok="t"/>
            </v:shape>
            <v:shape id="_x0000_s1108" style="position:absolute;left:540;top:620;width:11160;height:783" coordorigin="540,620" coordsize="11160,783" path="m5747,1322r16,9l5768,1331r-9,-40l5763,1283r6,-3l5776,1279r-7,-5l5759,1263r-10,-7l5743,1254r-6,-2l5733,1251r-5,7l5728,1306r19,16xe" fillcolor="#fdfdfd" stroked="f">
              <v:path arrowok="t"/>
            </v:shape>
            <v:shape id="_x0000_s1107" style="position:absolute;left:540;top:620;width:11160;height:783" coordorigin="540,620" coordsize="11160,783" path="m1773,1191r16,11l1804,1209r15,2l1823,1210r-5,-16l1817,1175r1,-4l1826,1186r13,8l1854,1198r15,3l1884,1206r11,9l1898,1219r8,-16l1911,1183r6,-19l1925,1149r22,47l1957,1213r10,13l1978,1235r10,6l1999,1244r12,2l2022,1245r11,-2l2045,1240r12,-3l2069,1233r12,-3l2094,1228r12,-2l2119,1226r12,3l2144,1233r13,8l2159,1242r-4,-11l2147,1222r5,-11l2171,1221r19,8l2210,1236r19,6l2249,1247r21,5l2290,1256r21,3l2332,1261r21,3l2374,1265r21,2l2416,1269r21,1l2458,1272r21,1l2500,1275r21,3l2542,1280r20,3l2558,1266r-3,-21l2556,1225r2,-9l4534,1104r4,l4543,1106r6,1l4550,1109r-6,5l4539,1116r-6,1l4533,1111r-24,138l4527,1249r14,2l4556,1266r15,14l4587,1292r16,6l4618,1297r-18,-10l4590,1270r,-3l4602,1254r9,l4617,1262r7,11l4632,1282r8,2l4637,1282r,-7l4635,1266r24,-3l4651,1259r-7,-8l4640,1248r4,-24l4655,1210r15,-6l4687,1207r9,5l4700,1223r7,7l4717,1233r11,2l4740,1236r12,2l4764,1242r11,8l4783,1261r7,18l4792,1288r5,-21l4809,1252r1,-1l4825,1273r7,-5l4835,1255r1,-13l4842,1233r10,3l4858,1255r11,17l4873,1278r10,-3l4936,1193r4,-6l4962,1190r15,8l11700,620,540,620r,421l540,1138r41,58l634,1244r72,36l715,1283r4,2l737,1281r23,-5l759,1296r-4,20l751,1326r16,3l781,1322r15,-12l802,1307r-3,-12l791,1284r-7,-11l802,1271r20,l844,1272r4,17l848,1309r-7,19l839,1332r8,-13l858,1310r13,-7l886,1299r16,-2l919,1297r18,2l956,1303r19,6l994,1317r19,8l1031,1335r17,11l1065,1358r14,12l1080,1370r13,-14l1099,1338r-1,-19l1095,1299r-2,-7l1102,1288r8,-5l1119,1278r5,4l1125,1305r-4,23l1114,1344r-4,4l1104,1347r-3,15l1101,1374r17,-16l1134,1348r15,-4l1164,1343r16,1l1196,1347r18,1l1230,1348r-1,-89l1242,1255r12,-1l1264,1258r8,6l1279,1273r7,11l1291,1295r5,13l1303,1270r20,4l1343,1276r1,l1335,1303r-16,-11l1311,1344r5,9l1322,1360r7,4l1337,1364r9,-4l1356,1352r-15,-44l1389,1322r-3,-35l1399,1284r11,10l1419,1308r7,10l1428,1318r5,-28l1432,1272r-4,-9l1441,1259r15,-4l1470,1250r16,-5l1502,1240r17,-5l1537,1230r18,-6l1575,1219r20,-5l1617,1209r23,-5l1664,1199r26,-4l1716,1191r9,-1l1713,1169r14,-2l1742,1171r15,9l1773,1191xe" fillcolor="#fdfdfd" stroked="f">
              <v:path arrowok="t"/>
            </v:shape>
            <v:shape id="_x0000_s1106" style="position:absolute;left:540;top:620;width:11160;height:783" coordorigin="540,620" coordsize="11160,783" path="m1296,1308r5,13l1306,1333r5,11l1319,1292r-13,-17l1303,1270r-7,38xe" fillcolor="#fdfdfd" stroked="f">
              <v:path arrowok="t"/>
            </v:shape>
            <v:shape id="_x0000_s1105" style="position:absolute;left:540;top:620;width:11160;height:783" coordorigin="540,620" coordsize="11160,783" path="m5783,1272r,6l5792,1277r8,-1l5805,1271r-6,l5791,1269r-9,-3l5783,1272xe" fillcolor="#fdfdfd" stroked="f">
              <v:path arrowok="t"/>
            </v:shape>
            <v:shape id="_x0000_s1104" style="position:absolute;left:540;top:620;width:11160;height:783" coordorigin="540,620" coordsize="11160,783" path="m7300,1110r-5,20l7301,1139r11,3l7324,1144r6,3l7319,1136r11,-10l7349,1128r13,5l7355,1155r-15,15l7324,1180r-3,2l7334,1194r14,7l7363,1213r4,5l7369,1196r11,-11l7396,1182r17,-1l7419,1179r14,4l7442,1200r5,14l7450,1216r3,-11l7462,1201r7,-4l7468,1187r-3,-8l7458,1181r-9,8l7439,1184r-1,-1l7444,1170r5,-14l7454,1146r10,-1l7476,1153r7,11l7486,1178r2,15l7489,1206r3,9l7499,1218r12,-6l7513,1210r-10,-15l7495,1176r-5,-9l7526,1143r4,40l7534,1172r-3,-3l7533,1164r7,14l7550,1185r12,4l7574,1192r12,5l7595,1207r5,14l7617,1217r16,-14l7649,1190r7,-3l7652,1184r14,-11l7682,1171r15,6l7712,1188r10,12l7721,1191r15,l7755,1197r18,14l7777,1216r8,-15l7790,1180r2,-22l7793,1154r13,59l7827,1198r17,-6l7858,1193r,7l7857,1206r-2,5l7863,1207r7,-2l7878,1204r11,10l7901,1224r11,5l7926,1229r17,-9l7953,1211r19,1l7990,1207r18,-10l8022,1183r6,18l8036,1214r6,4l8059,1215r17,-1l8094,1215r17,1l8129,1219r17,2l8164,1223r17,l8197,1223r17,-2l8229,1216r15,-7l8259,1198r14,-15l8274,1182r-11,-8l8262,1164r2,-10l8274,1157r11,1l8297,1156r1,-9l8299,1139r2,-7l8302,1139r,4l8301,1168r-2,20l8291,1203r-10,8l8300,1218r21,4l8343,1223r21,l8385,1219r18,-6l8418,1204r10,-9l8422,1212r7,14l8435,1233r2,-27l8444,1188r12,-9l8471,1177r15,5l8493,1187r4,35l8514,1186r5,10l8523,1210r5,15l8535,1234r9,l8552,1226r2,-14l8555,1198r5,-10l8572,1201r13,14l8599,1227r14,11l8627,1244r14,l8654,1238r2,-2l8681,1184r11,9l8700,1208r1,16l8692,1235r23,-12l8735,1212r17,-9l8767,1193r13,-13l8790,1164r3,-7l8809,1175r16,16l8842,1206r18,12l8879,1229r18,9l8917,1246r19,6l8956,1257r19,4l8995,1264r20,2l9035,1267r19,l9073,1267r19,l9107,1266r-2,-26l9115,1235r6,4l9124,1249r2,12l9128,1269r6,2l9137,1268r-1,-15l9140,1238r5,-17l9146,1204r-5,-18l9139,1183r16,-6l9168,1182r11,11l9188,1208r8,16l9205,1237r8,6l9213,1253r-7,-1l9202,1248r-3,-1l9197,1251r,13l9202,1267r11,-2l9227,1263r13,1l9251,1273r4,18l9260,1274r1,-21l9259,1232r-3,-19l9256,1211r23,26l9285,1218r-1,-19l9279,1181r,l9286,1183r7,1l9301,1180r-1,-18l9300,1142r,-21l9301,1112r11,14l9319,1145r5,21l9327,1187r3,11l9316,1214r-12,16l9293,1246r-3,4l9312,1238r14,-14l9333,1208r,-1l9338,1220r8,9l9362,1228r1,-14l9352,1208r-15,-6l9335,1196r2,-6l9332,1195r-2,-4l9329,1185r3,-8l9335,1171r7,-5l9360,1165r15,11l9390,1188r15,l9405,1188r-11,14l9392,1221r3,20l9403,1258r10,12l9414,1270r8,-11l9424,1248r-2,-11l9420,1228r3,-7l9433,1217r5,-1l9443,1233r8,16l9457,1263r1,13l9448,1289r-3,1l9449,1306r4,9l9458,1318r5,l9470,1316r6,-4l9482,1309r7,-1l9495,1310r6,7l9505,1327r3,-17l9508,1292r-4,-18l9501,1256r-4,-17l9496,1223r3,-14l9506,1198r9,-6l9515,1208r3,14l9525,1236r8,13l9540,1264r4,16l9545,1299r-5,22l9539,1325r10,-13l9554,1294r1,-21l9551,1251r-2,-4l9556,1243r6,l9568,1247r7,6l9581,1261r6,7l9593,1274r5,4l9603,1278r5,-5l9612,1262r4,-17l9616,1242r6,48l9631,1276r11,-16l9654,1240r1,-2l9664,1241r11,7l9686,1257r12,7l9707,1267r8,-4l9721,1250r1,-16l9731,1238r13,5l9756,1252r5,16l9756,1289r-10,6l9738,1296r-7,-2l9726,1290r-5,-3l9717,1288r-5,6l9706,1307r-4,10l9712,1302r9,-6l9730,1299r8,8l9745,1319r8,12l9760,1342r2,3l9767,1318r13,7l9795,1333r10,20l9806,1354r-3,-21l9809,1316r3,-3l9821,1355r12,4l9840,1355r5,-10l9848,1333r2,-14l9854,1307r5,-9l9868,1294r8,2l9846,1262r7,-2l9864,1249r14,-8l9888,1244r3,21l9895,1286r4,21l9904,1327r3,18l9910,1360r10,2l9925,1356r4,-9l9933,1343r6,6l9916,1310r2,-13l9927,1278r15,-17l9961,1250r10,-1l9981,1260r9,15l9997,1292r3,19l9997,1327r-12,13l9999,1336r12,-13l10016,1304r-3,-14l10024,1298r4,9l10026,1318r-2,11l10025,1341r7,12l10035,1356r9,-13l10056,1329r13,-15l10084,1298r15,-16l10112,1264r4,-4l10087,1195r21,l10101,1172r1,-15l10107,1146r5,-13l10114,1121r18,7l10151,1137r1,l10145,1156r-2,18l10144,1191r4,16l10154,1222r7,14l10168,1251r7,15l10180,1282r3,17l10183,1317r-2,9l10190,1328r7,-1l10203,1322r6,-7l10214,1307r5,-11l10223,1285r4,-11l10230,1262r4,-11l10237,1241r4,-8l10245,1226r4,-4l10254,1221r5,3l10265,1230r7,11l10279,1256r3,5l10279,1279r1,22l10279,1319r-2,4l10284,1335r6,15l10295,1364r9,9l10316,1373r10,-6l10319,1357r-1,-12l10320,1333r4,-13l10329,1306r4,-14l10335,1278r-2,-15l10326,1248r-6,-8l10313,1257r-17,l10287,1251r7,-19l10297,1212r2,-14l10319,1204r20,5l10570,1115r20,-4l10609,1113r2,1l10612,1132r-2,10l10607,1148r-4,7l10600,1167r-1,14l10610,1178r10,l10630,1179r6,l10656,1184r18,9l10690,1205r15,15l10718,1237r,1l10727,1219r2,-22l10724,1179r-12,-10l10724,1172r13,2l10750,1175r-2,15l10751,1175r20,2l10791,1177r11,l10810,1201r9,21l10830,1239r15,10l10856,1253r20,l10894,1247r17,-10l10923,1229r-1,6l10924,1229r17,-15l10958,1199r15,-11l10987,1181r12,1l11001,1183r-13,-9l10977,1162r-6,-22l10972,1122r,-4l10973,1116r16,12l11006,1140r18,11l11042,1160r18,8l11078,1175r12,4l11106,1167r17,-8l11141,1156r19,l11178,1158r19,5l11215,1168r17,5l11249,1177r15,2l11270,1180r10,-17l11283,1147r,-14l11286,1121r9,-9l11297,1111r9,2l11308,1118r-1,5l11307,1128r7,-4l11327,1115r13,20l11345,1137r6,-3l11359,1129r9,-7l11377,1116r10,-5l11396,1108r9,3l11412,1119r7,15l11422,1149r4,-34l11441,1104r8,5l11451,1113r13,-5l11485,1112r8,-3l11496,1103r5,-3l11498,1106r-3,5l11499,1115r-2,l11492,1114r-4,10l11488,1133r12,1l11524,1113r22,10l11562,1127r13,l11588,1125r14,-1l11621,1125r9,2l11652,1109r36,-32l11695,1052r-1,l11699,1041r1,l11700,620,4977,1198r17,7l5010,1207r,-9l5013,1197r-1,21l5008,1238r-5,12l4985,1245r-18,-9l4952,1227r,-4l4951,1211r-7,-6l4936,1201r,-8l4883,1275r17,-1l4920,1270r19,-11l4946,1248r12,18l4970,1281r1,1l4988,1270r14,-9l5013,1253r10,-12l5032,1223r7,-21l5052,1213r8,16l5060,1247r-4,12l5050,1255r-1,-10l5048,1236r-7,1l5037,1240r5,9l5047,1256r7,5l5042,1265r11,6l5063,1273r9,l5091,1280r20,3l5129,1283r-8,-6l5118,1267r-2,-10l5122,1253r2,-2l5142,1264r18,12l5177,1286r18,8l5213,1301r18,7l5249,1314r5,2l5244,1294r-9,-16l5231,1279r3,-2l5248,1270r14,-3l5276,1266r15,2l5306,1272r15,5l5335,1281r15,4l5364,1288r13,l5390,1285r12,-7l5412,1269r1,-6l5413,1268r1,33l5414,1300r17,-9l5440,1277r7,-12l5456,1262r5,3l5466,1255r10,4l5491,1269r16,9l5509,1278r8,13l5516,1279r-9,-9l5502,1268r-4,-3l5495,1263r5,1l5867,1213r17,3l5892,1220r4,6l5899,1232r8,6l5918,1242r23,16l5945,1271r7,4l5959,1275r7,-1l5969,1277r,11l5969,1290r6,-6l5985,1282r11,1l6008,1282r9,-4l6023,1267r-1,-21l6012,1194r12,8l6036,1218r11,21l6058,1260r6,9l6066,1264r3,-20l6066,1264r4,-11l6070,1253r370,-86l6455,1182r8,18l6466,1220r2,20l6470,1257r,1l6475,1245r6,-9l6488,1231r7,-1l6503,1231r9,3l6521,1239r9,4l6539,1248r9,4l6557,1254r9,l6573,1250r8,-6l6587,1232r1,-2l6576,1219r-14,-16l6557,1186r1,-3l6575,1166r11,-14l6589,1148r11,8l6611,1169r13,12l6637,1191r13,4l6665,1189r1,-2l6660,1253r6,-9l6674,1240r8,l6691,1243r9,3l6707,1248r7,1l6718,1245r2,-9l6719,1220r8,6l6736,1227r9,-2l6754,1224r8,3l6767,1236r2,19l6769,1260r16,-11l6802,1242r18,-5l6838,1235r19,-1l6875,1234r19,l6911,1232r17,-4l6940,1224r18,l6974,1215r29,-44l7013,1173r8,3l7019,1196r-9,12l7001,1202r-3,-4l7001,1215r2,9l7015,1215r10,-9l7029,1193r-2,-19l7017,1151r11,-7l7038,1144r9,4l7055,1157r8,11l7071,1181r8,13l7087,1207r9,11l7107,1227r11,4l7132,1230r7,-2l7138,1203r11,-9l7157,1194r39,44l7211,1229r8,-14l7221,1198r-2,-19l7217,1157r-3,-22l7214,1132r19,4l7251,1141r16,11l7276,1168r24,-58xe" fillcolor="#fdfdfd" stroked="f">
              <v:path arrowok="t"/>
            </v:shape>
            <v:shape id="_x0000_s1103" style="position:absolute;left:540;top:540;width:11160;height:360" coordorigin="540,540" coordsize="11160,360" path="m540,540r,360l11700,900r,-360l540,540xe" fillcolor="#363435" stroked="f">
              <v:path arrowok="t"/>
            </v:shape>
            <w10:wrap anchorx="page" anchory="page"/>
          </v:group>
        </w:pict>
      </w:r>
    </w:p>
    <w:p w14:paraId="46028EE9" w14:textId="77777777" w:rsidR="004D3D04" w:rsidRPr="00192CCF" w:rsidRDefault="004D3D04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7220"/>
        <w:gridCol w:w="173"/>
      </w:tblGrid>
      <w:tr w:rsidR="00192CCF" w:rsidRPr="00192CCF" w14:paraId="7D213508" w14:textId="77777777">
        <w:trPr>
          <w:trHeight w:hRule="exact" w:val="473"/>
        </w:trPr>
        <w:tc>
          <w:tcPr>
            <w:tcW w:w="3241" w:type="dxa"/>
            <w:tcBorders>
              <w:top w:val="nil"/>
              <w:left w:val="nil"/>
              <w:bottom w:val="single" w:sz="5" w:space="0" w:color="4C4B4D"/>
              <w:right w:val="single" w:sz="8" w:space="0" w:color="201E1E"/>
            </w:tcBorders>
          </w:tcPr>
          <w:p w14:paraId="6B315683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0" w:type="dxa"/>
            <w:vMerge w:val="restart"/>
            <w:tcBorders>
              <w:top w:val="single" w:sz="8" w:space="0" w:color="201E1E"/>
              <w:left w:val="single" w:sz="8" w:space="0" w:color="201E1E"/>
              <w:right w:val="single" w:sz="8" w:space="0" w:color="201E1E"/>
            </w:tcBorders>
            <w:shd w:val="clear" w:color="auto" w:fill="FDFDFD"/>
          </w:tcPr>
          <w:p w14:paraId="5ED0BF92" w14:textId="77777777" w:rsidR="004D3D04" w:rsidRPr="00192CCF" w:rsidRDefault="004D3D04">
            <w:pPr>
              <w:spacing w:before="10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52381B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3F2526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Education</w:t>
            </w:r>
          </w:p>
          <w:p w14:paraId="3B80E544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83FF6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EAAD8A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2015 – Business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Administration, Certificate received in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ukon College</w:t>
            </w:r>
          </w:p>
          <w:p w14:paraId="3810538F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627947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2012 – Financial Management, Diploma received in Calgary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Alberta</w:t>
            </w:r>
          </w:p>
          <w:p w14:paraId="0DD37AF4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20942C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E111EF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Other </w:t>
            </w:r>
            <w:r w:rsidRPr="00192CCF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>T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raining</w:t>
            </w:r>
          </w:p>
          <w:p w14:paraId="4E79CF45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174EA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F0F98" w14:textId="77777777" w:rsidR="004D3D04" w:rsidRPr="00192CCF" w:rsidRDefault="00E35A94">
            <w:pPr>
              <w:spacing w:line="373" w:lineRule="auto"/>
              <w:ind w:left="385" w:right="4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2015 - Microsoft Excel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Fundamentals, Course,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ukon College, Whitehorse, 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ukon</w:t>
            </w:r>
          </w:p>
          <w:p w14:paraId="56C62B36" w14:textId="77777777" w:rsidR="004D3D04" w:rsidRPr="00192CCF" w:rsidRDefault="00E35A94">
            <w:pPr>
              <w:spacing w:before="3"/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2015 - Microsoft Excel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T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ool, Course,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ukon College, Whitehorse,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ukon</w:t>
            </w:r>
          </w:p>
          <w:p w14:paraId="0B748D2A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582FDF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2014 - Microsoft 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ord, Course, SAI</w:t>
            </w:r>
            <w:r w:rsidRPr="00192CCF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T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 Calgar</w:t>
            </w:r>
            <w:r w:rsidRPr="00192CC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Alberta</w:t>
            </w:r>
          </w:p>
          <w:p w14:paraId="7F31268B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A0ACF7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2010 - Microsoft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Access, Course, SAI</w:t>
            </w:r>
            <w:r w:rsidRPr="00192CCF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T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 Calgar</w:t>
            </w:r>
            <w:r w:rsidRPr="00192CC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Alberta</w:t>
            </w:r>
          </w:p>
          <w:p w14:paraId="7E184CFA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4E1D71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C2D07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ork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Experience</w:t>
            </w:r>
          </w:p>
          <w:p w14:paraId="53E82921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EAAB0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66D14A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January 2015 – Present</w:t>
            </w:r>
          </w:p>
          <w:p w14:paraId="6D77FC4A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69F31" w14:textId="77777777" w:rsidR="004D3D04" w:rsidRPr="00192CCF" w:rsidRDefault="00E35A94">
            <w:pPr>
              <w:spacing w:line="395" w:lineRule="auto"/>
              <w:ind w:left="385" w:right="7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Administrative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Assistant, Public Service Commission, Whitehorse, </w:t>
            </w:r>
            <w:r w:rsidRPr="00192CCF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ukon</w:t>
            </w:r>
          </w:p>
          <w:p w14:paraId="11E5DB78" w14:textId="77777777" w:rsidR="004D3D04" w:rsidRPr="00192CCF" w:rsidRDefault="00E35A94">
            <w:pPr>
              <w:tabs>
                <w:tab w:val="left" w:pos="740"/>
              </w:tabs>
              <w:spacing w:before="84" w:line="285" w:lineRule="auto"/>
              <w:ind w:left="745" w:right="339" w:hanging="360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Coordinate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all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staffing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request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from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departments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which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includes</w:t>
            </w:r>
            <w:r w:rsidRPr="00192CCF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entering Action Request Forms into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Access database, preparing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competition and exemption files for Human Resources (HR) to pick up</w:t>
            </w:r>
          </w:p>
          <w:p w14:paraId="3A2134B4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EFBA61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840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Coordinate all advertisements for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ukon Government job postings, assist departments with draft and review of ads</w:t>
            </w:r>
          </w:p>
          <w:p w14:paraId="55CDDEAC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E4589B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39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 xml:space="preserve">Answer calls and inquiries for all employees and members of the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public, forward enquires to the appropriate</w:t>
            </w:r>
          </w:p>
          <w:p w14:paraId="34281045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4F85E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58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Using Microsoft Outlook for calendar management, creating meetings and inviting attendees, locating and booking available meeting room</w:t>
            </w:r>
          </w:p>
          <w:p w14:paraId="59B8E4B2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2A637F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Experience in maintaining and management of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confidential records</w:t>
            </w:r>
          </w:p>
          <w:p w14:paraId="6637D6E0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3B441E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B0E63A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Prepared and distribute Memos using Microsoft word</w:t>
            </w:r>
          </w:p>
          <w:p w14:paraId="287D02CF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17A77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241B13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June 2014 – December 28, 2014</w:t>
            </w:r>
          </w:p>
          <w:p w14:paraId="032F5457" w14:textId="77777777" w:rsidR="004D3D04" w:rsidRPr="00192CCF" w:rsidRDefault="004D3D04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C33611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Receptionist, Jungle Ride Office, Calgar</w:t>
            </w:r>
            <w:r w:rsidRPr="00192CCF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Alberta</w:t>
            </w:r>
          </w:p>
          <w:p w14:paraId="60FE0750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6B7071" w14:textId="77777777" w:rsidR="004D3D04" w:rsidRPr="00192CCF" w:rsidRDefault="00E35A94">
            <w:pPr>
              <w:tabs>
                <w:tab w:val="left" w:pos="740"/>
              </w:tabs>
              <w:spacing w:line="395" w:lineRule="auto"/>
              <w:ind w:left="745" w:right="498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 xml:space="preserve">Provided front end reception by greeting customers and directing them to the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appropriate person in the organization</w:t>
            </w:r>
          </w:p>
        </w:tc>
        <w:tc>
          <w:tcPr>
            <w:tcW w:w="172" w:type="dxa"/>
            <w:vMerge w:val="restart"/>
            <w:tcBorders>
              <w:top w:val="nil"/>
              <w:left w:val="single" w:sz="8" w:space="0" w:color="201E1E"/>
              <w:right w:val="nil"/>
            </w:tcBorders>
            <w:shd w:val="clear" w:color="auto" w:fill="363435"/>
          </w:tcPr>
          <w:p w14:paraId="10C55381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4B3593BC" w14:textId="77777777">
        <w:trPr>
          <w:trHeight w:hRule="exact" w:val="1373"/>
        </w:trPr>
        <w:tc>
          <w:tcPr>
            <w:tcW w:w="3241" w:type="dxa"/>
            <w:tcBorders>
              <w:top w:val="single" w:sz="5" w:space="0" w:color="4C4B4D"/>
              <w:left w:val="nil"/>
              <w:bottom w:val="single" w:sz="5" w:space="0" w:color="4C4B4D"/>
              <w:right w:val="single" w:sz="8" w:space="0" w:color="201E1E"/>
            </w:tcBorders>
          </w:tcPr>
          <w:p w14:paraId="7DFC6472" w14:textId="77777777" w:rsidR="004D3D04" w:rsidRPr="00192CCF" w:rsidRDefault="004D3D04">
            <w:pPr>
              <w:spacing w:before="13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A66306" w14:textId="77777777" w:rsidR="004D3D04" w:rsidRPr="00192CCF" w:rsidRDefault="00E35A94">
            <w:pPr>
              <w:spacing w:line="354" w:lineRule="auto"/>
              <w:ind w:right="-13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Formal education (degree, diploma, certificate, etc). Include courses that are relevant to job posting.</w:t>
            </w:r>
          </w:p>
        </w:tc>
        <w:tc>
          <w:tcPr>
            <w:tcW w:w="7220" w:type="dxa"/>
            <w:vMerge/>
            <w:tcBorders>
              <w:left w:val="single" w:sz="8" w:space="0" w:color="201E1E"/>
              <w:right w:val="single" w:sz="8" w:space="0" w:color="201E1E"/>
            </w:tcBorders>
            <w:shd w:val="clear" w:color="auto" w:fill="FDFDFD"/>
          </w:tcPr>
          <w:p w14:paraId="4831AF87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" w:type="dxa"/>
            <w:vMerge/>
            <w:tcBorders>
              <w:left w:val="single" w:sz="8" w:space="0" w:color="201E1E"/>
              <w:right w:val="nil"/>
            </w:tcBorders>
            <w:shd w:val="clear" w:color="auto" w:fill="363435"/>
          </w:tcPr>
          <w:p w14:paraId="3527996C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7F2E52C8" w14:textId="77777777">
        <w:trPr>
          <w:trHeight w:hRule="exact" w:val="2403"/>
        </w:trPr>
        <w:tc>
          <w:tcPr>
            <w:tcW w:w="3241" w:type="dxa"/>
            <w:tcBorders>
              <w:top w:val="single" w:sz="5" w:space="0" w:color="4C4B4D"/>
              <w:left w:val="nil"/>
              <w:bottom w:val="single" w:sz="5" w:space="0" w:color="4C4B4D"/>
              <w:right w:val="single" w:sz="8" w:space="0" w:color="201E1E"/>
            </w:tcBorders>
          </w:tcPr>
          <w:p w14:paraId="6171626B" w14:textId="77777777" w:rsidR="004D3D04" w:rsidRPr="00192CCF" w:rsidRDefault="004D3D04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D99BE1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DEDFE" w14:textId="77777777" w:rsidR="004D3D04" w:rsidRPr="00192CCF" w:rsidRDefault="00E35A94">
            <w:pPr>
              <w:spacing w:line="375" w:lineRule="auto"/>
              <w:ind w:right="8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List relevant short courses, workshops &amp; licenses.</w:t>
            </w:r>
          </w:p>
        </w:tc>
        <w:tc>
          <w:tcPr>
            <w:tcW w:w="7220" w:type="dxa"/>
            <w:vMerge/>
            <w:tcBorders>
              <w:left w:val="single" w:sz="8" w:space="0" w:color="201E1E"/>
              <w:right w:val="single" w:sz="8" w:space="0" w:color="201E1E"/>
            </w:tcBorders>
            <w:shd w:val="clear" w:color="auto" w:fill="FDFDFD"/>
          </w:tcPr>
          <w:p w14:paraId="1ADFE84A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" w:type="dxa"/>
            <w:vMerge/>
            <w:tcBorders>
              <w:left w:val="single" w:sz="8" w:space="0" w:color="201E1E"/>
              <w:right w:val="nil"/>
            </w:tcBorders>
            <w:shd w:val="clear" w:color="auto" w:fill="363435"/>
          </w:tcPr>
          <w:p w14:paraId="1ADF2F82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6EFBD775" w14:textId="77777777">
        <w:trPr>
          <w:trHeight w:hRule="exact" w:val="7501"/>
        </w:trPr>
        <w:tc>
          <w:tcPr>
            <w:tcW w:w="3241" w:type="dxa"/>
            <w:vMerge w:val="restart"/>
            <w:tcBorders>
              <w:top w:val="single" w:sz="5" w:space="0" w:color="4C4B4D"/>
              <w:left w:val="nil"/>
              <w:right w:val="single" w:sz="8" w:space="0" w:color="201E1E"/>
            </w:tcBorders>
          </w:tcPr>
          <w:p w14:paraId="2F2ACA94" w14:textId="77777777" w:rsidR="004D3D04" w:rsidRPr="00192CCF" w:rsidRDefault="004D3D04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A566D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25216" w14:textId="77777777" w:rsidR="004D3D04" w:rsidRPr="00192CCF" w:rsidRDefault="00E35A94">
            <w:pPr>
              <w:spacing w:line="375" w:lineRule="auto"/>
              <w:ind w:right="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List most recent work experience first.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Include month &amp; yea</w:t>
            </w:r>
            <w:r w:rsidRPr="00192CC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r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, position title, name &amp; location of employer and duties in your own words.</w:t>
            </w:r>
          </w:p>
          <w:p w14:paraId="45D40290" w14:textId="77777777" w:rsidR="004D3D04" w:rsidRPr="00192CCF" w:rsidRDefault="004D3D04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732FCB" w14:textId="77777777" w:rsidR="004D3D04" w:rsidRPr="00192CCF" w:rsidRDefault="00E35A94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Clearly state your skills, experience</w:t>
            </w:r>
          </w:p>
          <w:p w14:paraId="6AFD64A5" w14:textId="77777777" w:rsidR="004D3D04" w:rsidRPr="00192CCF" w:rsidRDefault="004D3D04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0B0F58" w14:textId="77777777" w:rsidR="004D3D04" w:rsidRPr="00192CCF" w:rsidRDefault="00E35A94">
            <w:pPr>
              <w:spacing w:line="375" w:lineRule="auto"/>
              <w:ind w:right="2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&amp; knowledge as it relates to each essential qualification.</w:t>
            </w:r>
          </w:p>
        </w:tc>
        <w:tc>
          <w:tcPr>
            <w:tcW w:w="7220" w:type="dxa"/>
            <w:vMerge/>
            <w:tcBorders>
              <w:left w:val="single" w:sz="8" w:space="0" w:color="201E1E"/>
              <w:bottom w:val="single" w:sz="8" w:space="0" w:color="201E1E"/>
              <w:right w:val="single" w:sz="8" w:space="0" w:color="201E1E"/>
            </w:tcBorders>
            <w:shd w:val="clear" w:color="auto" w:fill="FDFDFD"/>
          </w:tcPr>
          <w:p w14:paraId="4158711F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" w:type="dxa"/>
            <w:vMerge/>
            <w:tcBorders>
              <w:left w:val="single" w:sz="8" w:space="0" w:color="201E1E"/>
              <w:bottom w:val="nil"/>
              <w:right w:val="nil"/>
            </w:tcBorders>
            <w:shd w:val="clear" w:color="auto" w:fill="363435"/>
          </w:tcPr>
          <w:p w14:paraId="78F8770B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0B9A0900" w14:textId="77777777">
        <w:trPr>
          <w:trHeight w:hRule="exact" w:val="172"/>
        </w:trPr>
        <w:tc>
          <w:tcPr>
            <w:tcW w:w="3241" w:type="dxa"/>
            <w:vMerge/>
            <w:tcBorders>
              <w:left w:val="nil"/>
              <w:bottom w:val="nil"/>
              <w:right w:val="single" w:sz="8" w:space="0" w:color="201E1E"/>
            </w:tcBorders>
          </w:tcPr>
          <w:p w14:paraId="4E858416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3" w:type="dxa"/>
            <w:gridSpan w:val="2"/>
            <w:tcBorders>
              <w:top w:val="single" w:sz="8" w:space="0" w:color="201E1E"/>
              <w:left w:val="nil"/>
              <w:bottom w:val="nil"/>
              <w:right w:val="nil"/>
            </w:tcBorders>
            <w:shd w:val="clear" w:color="auto" w:fill="363435"/>
          </w:tcPr>
          <w:p w14:paraId="73291F13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580A76" w14:textId="77777777" w:rsidR="004D3D04" w:rsidRPr="00192CCF" w:rsidRDefault="004D3D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9612F4" w14:textId="77777777" w:rsidR="004D3D04" w:rsidRPr="00192CCF" w:rsidRDefault="004D3D04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B61FC6D" w14:textId="77777777" w:rsidR="004D3D04" w:rsidRPr="00192CCF" w:rsidRDefault="00E35A94">
      <w:pPr>
        <w:spacing w:before="26"/>
        <w:ind w:right="607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4D3D04" w:rsidRPr="00192CCF">
          <w:headerReference w:type="default" r:id="rId9"/>
          <w:pgSz w:w="12240" w:h="15840"/>
          <w:pgMar w:top="2140" w:right="600" w:bottom="280" w:left="800" w:header="1783" w:footer="0" w:gutter="0"/>
          <w:cols w:space="720"/>
        </w:sectPr>
      </w:pPr>
      <w:r w:rsidRPr="00192CCF">
        <w:rPr>
          <w:rFonts w:asciiTheme="minorHAnsi" w:eastAsia="Century Gothic" w:hAnsiTheme="minorHAnsi" w:cstheme="minorHAnsi"/>
          <w:b/>
          <w:i/>
          <w:spacing w:val="3"/>
          <w:w w:val="84"/>
          <w:sz w:val="22"/>
          <w:szCs w:val="22"/>
        </w:rPr>
        <w:t>S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ampl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19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resum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2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-</w:t>
      </w:r>
      <w:r w:rsidRPr="00192CCF">
        <w:rPr>
          <w:rFonts w:asciiTheme="minorHAnsi" w:eastAsia="Century Gothic" w:hAnsiTheme="minorHAnsi" w:cstheme="minorHAnsi"/>
          <w:b/>
          <w:i/>
          <w:spacing w:val="-1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-8"/>
          <w:w w:val="84"/>
          <w:sz w:val="22"/>
          <w:szCs w:val="22"/>
        </w:rPr>
        <w:t>Y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u</w:t>
      </w:r>
      <w:r w:rsidRPr="00192CCF">
        <w:rPr>
          <w:rFonts w:asciiTheme="minorHAnsi" w:eastAsia="Century Gothic" w:hAnsiTheme="minorHAnsi" w:cstheme="minorHAnsi"/>
          <w:b/>
          <w:i/>
          <w:spacing w:val="-2"/>
          <w:w w:val="84"/>
          <w:sz w:val="22"/>
          <w:szCs w:val="22"/>
        </w:rPr>
        <w:t>k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n</w:t>
      </w:r>
      <w:r w:rsidRPr="00192CCF">
        <w:rPr>
          <w:rFonts w:asciiTheme="minorHAnsi" w:eastAsia="Century Gothic" w:hAnsiTheme="minorHAnsi" w:cstheme="minorHAnsi"/>
          <w:b/>
          <w:i/>
          <w:spacing w:val="28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5"/>
          <w:sz w:val="22"/>
          <w:szCs w:val="22"/>
        </w:rPr>
        <w:t>g</w:t>
      </w:r>
      <w:r w:rsidRPr="00192CCF">
        <w:rPr>
          <w:rFonts w:asciiTheme="minorHAnsi" w:eastAsia="Century Gothic" w:hAnsiTheme="minorHAnsi" w:cstheme="minorHAnsi"/>
          <w:b/>
          <w:i/>
          <w:w w:val="85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91"/>
          <w:sz w:val="22"/>
          <w:szCs w:val="22"/>
        </w:rPr>
        <w:t>v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91"/>
          <w:sz w:val="22"/>
          <w:szCs w:val="22"/>
        </w:rPr>
        <w:t>ernment</w:t>
      </w:r>
    </w:p>
    <w:p w14:paraId="191D96A6" w14:textId="77777777" w:rsidR="004D3D04" w:rsidRPr="00192CCF" w:rsidRDefault="00E35A9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92CCF">
        <w:rPr>
          <w:rFonts w:asciiTheme="minorHAnsi" w:hAnsiTheme="minorHAnsi" w:cstheme="minorHAnsi"/>
          <w:sz w:val="22"/>
          <w:szCs w:val="22"/>
        </w:rPr>
        <w:lastRenderedPageBreak/>
        <w:pict w14:anchorId="663BD907">
          <v:group id="_x0000_s1064" style="position:absolute;margin-left:26.5pt;margin-top:26.5pt;width:559pt;height:739pt;z-index:-251658240;mso-position-horizontal-relative:page;mso-position-vertical-relative:page" coordorigin="530,530" coordsize="11180,14780">
            <v:shape id="_x0000_s1101" style="position:absolute;left:540;top:14940;width:11160;height:360" coordorigin="540,14940" coordsize="11160,360" path="m540,14940r,360l11700,15300r,-360l540,14940xe" fillcolor="#363435" stroked="f">
              <v:path arrowok="t"/>
            </v:shape>
            <v:shape id="_x0000_s1100" type="#_x0000_t75" style="position:absolute;left:540;top:720;width:11160;height:14580">
              <v:imagedata r:id="rId8" o:title=""/>
            </v:shape>
            <v:shape id="_x0000_s1099" style="position:absolute;left:540;top:620;width:11160;height:783" coordorigin="540,620" coordsize="11160,783" path="m4323,1183r4,-4l4228,1238r20,l4268,1239r4,l4323,1183xe" fillcolor="#fdfdfd" stroked="f">
              <v:path arrowok="t"/>
            </v:shape>
            <v:shape id="_x0000_s1098" style="position:absolute;left:540;top:620;width:11160;height:783" coordorigin="540,620" coordsize="11160,783" path="m2594,1270r19,9l2632,1285r13,3l2650,1277r7,-5l2665,1274r9,4l2684,1286r12,8l2707,1302r12,6l2732,1310r12,-2l2750,1305r-4,-12l2754,1305r8,6l2769,1312r6,-2l2782,1307r5,-4l2793,1301r6,-1l2806,1304r6,8l2818,1326r20,-42l2842,1299r5,8l2852,1310r6,-2l2864,1303r6,-7l2877,1288r6,-7l2890,1276r7,-2l2904,1277r5,5l2908,1297r15,5l2936,1297r12,-7l2961,1287r7,2l2970,1281r21,4l3009,1285r15,-1l3037,1283r9,2l3051,1293r3,17l3054,1314r3,-12l3055,1293r-6,-7l3042,1281r-8,-5l3028,1270r-4,-9l3024,1247r5,-18l3030,1227r26,8l3083,1242r26,6l3136,1253r26,4l3189,1260r27,3l3243,1265r26,1l3296,1267r27,1l3376,1268r27,-1l3430,1267r26,-1l3483,1265r27,-1l3536,1263r27,-1l3579,1244r11,-14l3597,1213r1,-3l3613,1215r20,5l3654,1226r18,10l3679,1244r4,-8l3689,1226r-1,15l3709,1211r12,3l3731,1226r9,14l3750,1251r12,4l3773,1250r-12,-16l3756,1215r1,-20l3772,1212r17,11l3806,1230r18,4l3841,1237r18,4l3864,1243r-5,-9l3852,1229r-1,-14l3854,1215r18,12l3889,1229r15,-3l3920,1220r9,-2l3955,1272r14,-17l3984,1243r6,-3l3994,1242r6,-1l4007,1237r-3,-4l4012,1230r7,-2l4026,1226r19,9l4065,1240r19,3l4087,1243r,16l4089,1253r2,-5l4093,1244r11,1l4115,1246r11,1l4138,1263r11,17l4153,1285r3,-9l4157,1265r2,-11l4159,1254r,-4l4160,1245r1,-4l4181,1242r20,-1l4212,1240r17,12l4245,1264r15,12l4274,1285r14,4l4299,1286r4,-3l4288,1257r-5,-13l4283,1241r8,2l4300,1245r8,4l4314,1235r1,-18l4317,1198r6,-15l4272,1239r-1,5l4269,1250r-3,7l4246,1249r-16,-9l4228,1238r99,-59l4334,1180r8,7l4349,1207r4,1l4360,1208r12,8l4386,1222r13,5l4409,1234r6,12l4415,1264r-4,13l4429,1271r20,-7l4469,1258r20,-5l4509,1249r24,-138l4534,1104,2558,1216r7,24l2578,1257r16,13xe" fillcolor="#fdfdfd" stroked="f">
              <v:path arrowok="t"/>
            </v:shape>
            <v:shape id="_x0000_s1097" style="position:absolute;left:540;top:620;width:11160;height:783" coordorigin="540,620" coordsize="11160,783" path="m10883,1285r-6,19l10875,1322r4,18l10880,1341r8,-9l10887,1315r-1,-17l10888,1295r10,9l10908,1299r9,-12l10926,1276r,l10920,1265r,-13l10922,1238r-2,4l10906,1253r-13,14l10883,1285xe" fillcolor="#fdfdfd" stroked="f">
              <v:path arrowok="t"/>
            </v:shape>
            <v:shape id="_x0000_s1096" style="position:absolute;left:540;top:620;width:11160;height:783" coordorigin="540,620" coordsize="11160,783" path="m10962,1255r1,-14l10959,1228r-1,-8l10948,1240r-3,5l10956,1255r11,7l10971,1257r-9,-2xe" fillcolor="#fdfdfd" stroked="f">
              <v:path arrowok="t"/>
            </v:shape>
            <v:shape id="_x0000_s1095" style="position:absolute;left:540;top:620;width:11160;height:783" coordorigin="540,620" coordsize="11160,783" path="m11010,1191r3,9l11012,1192r-5,-5l11006,1186r4,5xe" fillcolor="#fdfdfd" stroked="f">
              <v:path arrowok="t"/>
            </v:shape>
            <v:shape id="_x0000_s1094" style="position:absolute;left:540;top:620;width:11160;height:783" coordorigin="540,620" coordsize="11160,783" path="m10926,1276r4,7l10937,1290r10,4l10939,1273r-6,-2l10926,1276xe" fillcolor="#fdfdfd" stroked="f">
              <v:path arrowok="t"/>
            </v:shape>
            <v:shape id="_x0000_s1093" style="position:absolute;left:540;top:620;width:11160;height:783" coordorigin="540,620" coordsize="11160,783" path="m10273,1319r-5,-2l10261,1319r8,5l10274,1325r3,-2l10273,1319xe" fillcolor="#fdfdfd" stroked="f">
              <v:path arrowok="t"/>
            </v:shape>
            <v:shape id="_x0000_s1092" style="position:absolute;left:540;top:620;width:11160;height:783" coordorigin="540,620" coordsize="11160,783" path="m5260,1318r-6,-2l5258,1325r3,4l5260,1318xe" fillcolor="#fdfdfd" stroked="f">
              <v:path arrowok="t"/>
            </v:shape>
            <v:shape id="_x0000_s1091" style="position:absolute;left:540;top:620;width:11160;height:783" coordorigin="540,620" coordsize="11160,783" path="m5140,1333r-3,13l5137,1360r,3l5143,1359r-1,-11l5142,1337r10,-3l5140,1333xe" fillcolor="#fdfdfd" stroked="f">
              <v:path arrowok="t"/>
            </v:shape>
            <v:shape id="_x0000_s1090" style="position:absolute;left:540;top:620;width:11160;height:783" coordorigin="540,620" coordsize="11160,783" path="m4674,1261r-15,2l4664,1265r5,1l4674,1261xe" fillcolor="#fdfdfd" stroked="f">
              <v:path arrowok="t"/>
            </v:shape>
            <v:shape id="_x0000_s1089" style="position:absolute;left:540;top:620;width:11160;height:783" coordorigin="540,620" coordsize="11160,783" path="m9968,1303r-6,2l9959,1310r-7,-8l9948,1319r9,15l9961,1336r7,-33xe" fillcolor="#fdfdfd" stroked="f">
              <v:path arrowok="t"/>
            </v:shape>
            <v:shape id="_x0000_s1088" style="position:absolute;left:540;top:620;width:11160;height:783" coordorigin="540,620" coordsize="11160,783" path="m10119,1349r9,3l10137,1358r9,5l10151,1363r1,-9l10152,1350r-11,-6l10128,1339r-12,7l10112,1354r7,-5xe" fillcolor="#fdfdfd" stroked="f">
              <v:path arrowok="t"/>
            </v:shape>
            <v:shape id="_x0000_s1087" style="position:absolute;left:540;top:620;width:11160;height:783" coordorigin="540,620" coordsize="11160,783" path="m10558,1294r,-7l10545,1286r-8,11l10531,1309r10,l10553,1309r5,-15xe" fillcolor="#fdfdfd" stroked="f">
              <v:path arrowok="t"/>
            </v:shape>
            <v:shape id="_x0000_s1086" style="position:absolute;left:540;top:620;width:11160;height:783" coordorigin="540,620" coordsize="11160,783" path="m10559,1367r5,11l10578,1381r2,-14l10573,1360r-4,-13l10559,1367xe" fillcolor="#fdfdfd" stroked="f">
              <v:path arrowok="t"/>
            </v:shape>
            <v:shape id="_x0000_s1085" style="position:absolute;left:540;top:620;width:11160;height:783" coordorigin="540,620" coordsize="11160,783" path="m10829,1295r-70,-52l10766,1260r16,15l10802,1286r21,7l10829,1295xe" fillcolor="#fdfdfd" stroked="f">
              <v:path arrowok="t"/>
            </v:shape>
            <v:shape id="_x0000_s1084" style="position:absolute;left:540;top:620;width:11160;height:783" coordorigin="540,620" coordsize="11160,783" path="m11006,1186r,l11001,1183r5,3xe" fillcolor="#fdfdfd" stroked="f">
              <v:path arrowok="t"/>
            </v:shape>
            <v:shape id="_x0000_s1083" style="position:absolute;left:540;top:620;width:11160;height:783" coordorigin="540,620" coordsize="11160,783" path="m10529,1311r-2,1l10526,1316r3,-5xe" fillcolor="#fdfdfd" stroked="f">
              <v:path arrowok="t"/>
            </v:shape>
            <v:shape id="_x0000_s1082" style="position:absolute;left:540;top:620;width:11160;height:783" coordorigin="540,620" coordsize="11160,783" path="m6647,1248r-5,-26l6626,1236r21,12xe" fillcolor="#fdfdfd" stroked="f">
              <v:path arrowok="t"/>
            </v:shape>
            <v:shape id="_x0000_s1081" style="position:absolute;left:540;top:620;width:11160;height:783" coordorigin="540,620" coordsize="11160,783" path="m4351,1253r-6,-54l4345,1252r6,1xe" fillcolor="#fdfdfd" stroked="f">
              <v:path arrowok="t"/>
            </v:shape>
            <v:shape id="_x0000_s1080" style="position:absolute;left:540;top:620;width:11160;height:783" coordorigin="540,620" coordsize="11160,783" path="m5783,1278r-4,l5783,1282r,-4xe" fillcolor="#fdfdfd" stroked="f">
              <v:path arrowok="t"/>
            </v:shape>
            <v:shape id="_x0000_s1079" style="position:absolute;left:540;top:620;width:11160;height:783" coordorigin="540,620" coordsize="11160,783" path="m5737,1248r6,3l5749,1256r11,3l5771,1263r11,3l5781,1263r8,l5798,1266r8,4l5809,1267r1,-4l5810,1256r9,11l5816,1271r-8,l5825,1278r15,5l5856,1281r14,-12l5872,1266r-7,-4l5858,1246r-3,-19l5861,1214r6,-1l5500,1264r4,2l5507,1270r14,5l5536,1281r18,5l5573,1290r21,3l5615,1294r21,l5656,1292r20,-4l5694,1281r13,-8l5713,1288r15,18l5728,1258r-14,-11l5719,1247r14,4l5737,1248xe" fillcolor="#fdfdfd" stroked="f">
              <v:path arrowok="t"/>
            </v:shape>
            <v:shape id="_x0000_s1078" style="position:absolute;left:540;top:620;width:11160;height:783" coordorigin="540,620" coordsize="11160,783" path="m11493,1109r-8,3l11492,1114r1,-5xe" fillcolor="#fdfdfd" stroked="f">
              <v:path arrowok="t"/>
            </v:shape>
            <v:shape id="_x0000_s1077" style="position:absolute;left:540;top:620;width:11160;height:783" coordorigin="540,620" coordsize="11160,783" path="m3682,1247r-3,-3l3678,1247r4,xe" fillcolor="#fdfdfd" stroked="f">
              <v:path arrowok="t"/>
            </v:shape>
            <v:shape id="_x0000_s1076" style="position:absolute;left:540;top:620;width:11160;height:783" coordorigin="540,620" coordsize="11160,783" path="m10554,1226r9,11l10575,1254r,14l10570,1283r-2,15l10593,1306r20,10l10629,1326r15,10l10659,1344r13,3l10672,1333r3,-10l10681,1318r6,-3l10694,1314r6,-1l10705,1311r3,-4l10707,1300r-5,-12l10697,1279r-10,12l10672,1298r-18,3l10635,1299r-19,-7l10600,1280r-12,-17l10583,1251r4,-14l10588,1228r-1,-4l10602,1219r15,-12l10632,1187r4,-8l10630,1179r-20,11l10596,1202r-16,6l10586,1181r,-21l10582,1143r-7,-14l10570,1117r,-2l10339,1209r19,3l10372,1214r,6l10371,1224r-2,14l10364,1244r-5,1l10353,1244r-4,l10347,1247r1,10l10350,1265r13,3l10374,1266r10,-4l10392,1257r7,-3l10404,1254r6,5l10414,1272r5,21l10420,1294r-16,2l10393,1309r-7,20l10382,1351r-1,14l10414,1385r-5,-31l10423,1351r10,2l10438,1359r3,10l10443,1379r3,10l10451,1397r9,5l10474,1403r27,-59l10497,1333r-6,-6l10483,1324r-8,-1l10466,1324r-9,1l10449,1324r-6,-3l10438,1315r-2,-11l10437,1287r,-6l10455,1284r14,9l10482,1302r14,5l10513,1301r-7,-7l10497,1291r-7,-7l10494,1280r4,-9l10503,1259r6,-14l10516,1233r7,-10l10532,1217r10,l10537,1206r8,6l10553,1217r9,3l10553,1220r-8,-1l10554,1226xe" fillcolor="#fdfdfd" stroked="f">
              <v:path arrowok="t"/>
            </v:shape>
            <v:shape id="_x0000_s1075" style="position:absolute;left:540;top:620;width:11160;height:783" coordorigin="540,620" coordsize="11160,783" path="m10543,1217r,2l10545,1219r-2,-2xe" fillcolor="#fdfdfd" stroked="f">
              <v:path arrowok="t"/>
            </v:shape>
            <v:shape id="_x0000_s1074" style="position:absolute;left:540;top:620;width:11160;height:783" coordorigin="540,620" coordsize="11160,783" path="m9344,1182r8,-8l9360,1165r-18,1l9340,1174r-2,8l9337,1190r7,-8xe" fillcolor="#fdfdfd" stroked="f">
              <v:path arrowok="t"/>
            </v:shape>
            <v:shape id="_x0000_s1073" style="position:absolute;left:540;top:620;width:11160;height:783" coordorigin="540,620" coordsize="11160,783" path="m6974,1215r13,-16l6989,1197r9,1l7001,1202r-6,-9l6993,1191r3,-7l7000,1178r3,-7l6974,1215xe" fillcolor="#fdfdfd" stroked="f">
              <v:path arrowok="t"/>
            </v:shape>
            <v:shape id="_x0000_s1072" style="position:absolute;left:540;top:620;width:11160;height:783" coordorigin="540,620" coordsize="11160,783" path="m6336,1270r15,-6l6343,1257r-9,-1l6330,1239r14,-12l6355,1229r12,10l6378,1246r2,-9l6389,1224r15,-16l6420,1191r15,-18l6440,1167r-370,86l6070,1253r1,8l6075,1272r5,5l6085,1280r6,-1l6098,1277r7,-3l6112,1273r7,l6126,1276r8,7l6140,1295r16,-10l6173,1279r18,-4l6209,1272r16,-5l6239,1259r11,-12l6255,1235r17,11l6288,1257r16,9l6320,1270r16,xe" fillcolor="#fdfdfd" stroked="f">
              <v:path arrowok="t"/>
            </v:shape>
            <v:shape id="_x0000_s1071" style="position:absolute;left:540;top:620;width:11160;height:783" coordorigin="540,620" coordsize="11160,783" path="m5413,1268r-1,1l5412,1289r2,12l5413,1268xe" fillcolor="#fdfdfd" stroked="f">
              <v:path arrowok="t"/>
            </v:shape>
            <v:shape id="_x0000_s1070" style="position:absolute;left:540;top:620;width:11160;height:783" coordorigin="540,620" coordsize="11160,783" path="m5747,1322r16,9l5768,1331r-9,-40l5763,1283r6,-3l5776,1279r-7,-5l5759,1263r-10,-7l5743,1254r-6,-2l5733,1251r-5,7l5728,1306r19,16xe" fillcolor="#fdfdfd" stroked="f">
              <v:path arrowok="t"/>
            </v:shape>
            <v:shape id="_x0000_s1069" style="position:absolute;left:540;top:620;width:11160;height:783" coordorigin="540,620" coordsize="11160,783" path="m1773,1191r16,11l1804,1209r15,2l1823,1210r-5,-16l1817,1175r1,-4l1826,1186r13,8l1854,1198r15,3l1884,1206r11,9l1898,1219r8,-16l1911,1183r6,-19l1925,1149r22,47l1957,1213r10,13l1978,1235r10,6l1999,1244r12,2l2022,1245r11,-2l2045,1240r12,-3l2069,1233r12,-3l2094,1228r12,-2l2119,1226r12,3l2144,1233r13,8l2159,1242r-4,-11l2147,1222r5,-11l2171,1221r19,8l2210,1236r19,6l2249,1247r21,5l2290,1256r21,3l2332,1261r21,3l2374,1265r21,2l2416,1269r21,1l2458,1272r21,1l2500,1275r21,3l2542,1280r20,3l2558,1266r-3,-21l2556,1225r2,-9l4534,1104r4,l4543,1106r6,1l4550,1109r-6,5l4539,1116r-6,1l4533,1111r-24,138l4527,1249r14,2l4556,1266r15,14l4587,1292r16,6l4618,1297r-18,-10l4590,1270r,-3l4602,1254r9,l4617,1262r7,11l4632,1282r8,2l4637,1282r,-7l4635,1266r24,-3l4651,1259r-7,-8l4640,1248r4,-24l4655,1210r15,-6l4687,1207r9,5l4700,1223r7,7l4717,1233r11,2l4740,1236r12,2l4764,1242r11,8l4783,1261r7,18l4792,1288r5,-21l4809,1252r1,-1l4825,1273r7,-5l4835,1255r1,-13l4842,1233r10,3l4858,1255r11,17l4873,1278r10,-3l4936,1193r4,-6l4962,1190r15,8l11700,620,540,620r,421l540,1138r41,58l634,1244r72,36l715,1283r4,2l737,1281r23,-5l759,1296r-4,20l751,1326r16,3l781,1322r15,-12l802,1307r-3,-12l791,1284r-7,-11l802,1271r20,l844,1272r4,17l848,1309r-7,19l839,1332r8,-13l858,1310r13,-7l886,1299r16,-2l919,1297r18,2l956,1303r19,6l994,1317r19,8l1031,1335r17,11l1065,1358r14,12l1080,1370r13,-14l1099,1338r-1,-19l1095,1299r-2,-7l1102,1288r8,-5l1119,1278r5,4l1125,1305r-4,23l1114,1344r-4,4l1104,1347r-3,15l1101,1374r17,-16l1134,1348r15,-4l1164,1343r16,1l1196,1347r18,1l1230,1348r-1,-89l1242,1255r12,-1l1264,1258r8,6l1279,1273r7,11l1291,1295r5,13l1303,1270r20,4l1343,1276r1,l1335,1303r-16,-11l1311,1344r5,9l1322,1360r7,4l1337,1364r9,-4l1356,1352r-15,-44l1389,1322r-3,-35l1399,1284r11,10l1419,1308r7,10l1428,1318r5,-28l1432,1272r-4,-9l1441,1259r15,-4l1470,1250r16,-5l1502,1240r17,-5l1537,1230r18,-6l1575,1219r20,-5l1617,1209r23,-5l1664,1199r26,-4l1716,1191r9,-1l1713,1169r14,-2l1742,1171r15,9l1773,1191xe" fillcolor="#fdfdfd" stroked="f">
              <v:path arrowok="t"/>
            </v:shape>
            <v:shape id="_x0000_s1068" style="position:absolute;left:540;top:620;width:11160;height:783" coordorigin="540,620" coordsize="11160,783" path="m1296,1308r5,13l1306,1333r5,11l1319,1292r-13,-17l1303,1270r-7,38xe" fillcolor="#fdfdfd" stroked="f">
              <v:path arrowok="t"/>
            </v:shape>
            <v:shape id="_x0000_s1067" style="position:absolute;left:540;top:620;width:11160;height:783" coordorigin="540,620" coordsize="11160,783" path="m5783,1272r,6l5792,1277r8,-1l5805,1271r-6,l5791,1269r-9,-3l5783,1272xe" fillcolor="#fdfdfd" stroked="f">
              <v:path arrowok="t"/>
            </v:shape>
            <v:shape id="_x0000_s1066" style="position:absolute;left:540;top:620;width:11160;height:783" coordorigin="540,620" coordsize="11160,783" path="m7300,1110r-5,20l7301,1139r11,3l7324,1144r6,3l7319,1136r11,-10l7349,1128r13,5l7355,1155r-15,15l7324,1180r-3,2l7334,1194r14,7l7363,1213r4,5l7369,1196r11,-11l7396,1182r17,-1l7419,1179r14,4l7442,1200r5,14l7450,1216r3,-11l7462,1201r7,-4l7468,1187r-3,-8l7458,1181r-9,8l7439,1184r-1,-1l7444,1170r5,-14l7454,1146r10,-1l7476,1153r7,11l7486,1178r2,15l7489,1206r3,9l7499,1218r12,-6l7513,1210r-10,-15l7495,1176r-5,-9l7526,1143r4,40l7534,1172r-3,-3l7533,1164r7,14l7550,1185r12,4l7574,1192r12,5l7595,1207r5,14l7617,1217r16,-14l7649,1190r7,-3l7652,1184r14,-11l7682,1171r15,6l7712,1188r10,12l7721,1191r15,l7755,1197r18,14l7777,1216r8,-15l7790,1180r2,-22l7793,1154r13,59l7827,1198r17,-6l7858,1193r,7l7857,1206r-2,5l7863,1207r7,-2l7878,1204r11,10l7901,1224r11,5l7926,1229r17,-9l7953,1211r19,1l7990,1207r18,-10l8022,1183r6,18l8036,1214r6,4l8059,1215r17,-1l8094,1215r17,1l8129,1219r17,2l8164,1223r17,l8197,1223r17,-2l8229,1216r15,-7l8259,1198r14,-15l8274,1182r-11,-8l8262,1164r2,-10l8274,1157r11,1l8297,1156r1,-9l8299,1139r2,-7l8302,1139r,4l8301,1168r-2,20l8291,1203r-10,8l8300,1218r21,4l8343,1223r21,l8385,1219r18,-6l8418,1204r10,-9l8422,1212r7,14l8435,1233r2,-27l8444,1188r12,-9l8471,1177r15,5l8493,1187r4,35l8514,1186r5,10l8523,1210r5,15l8535,1234r9,l8552,1226r2,-14l8555,1198r5,-10l8572,1201r13,14l8599,1227r14,11l8627,1244r14,l8654,1238r2,-2l8681,1184r11,9l8700,1208r1,16l8692,1235r23,-12l8735,1212r17,-9l8767,1193r13,-13l8790,1164r3,-7l8809,1175r16,16l8842,1206r18,12l8879,1229r18,9l8917,1246r19,6l8956,1257r19,4l8995,1264r20,2l9035,1267r19,l9073,1267r19,l9107,1266r-2,-26l9115,1235r6,4l9124,1249r2,12l9128,1269r6,2l9137,1268r-1,-15l9140,1238r5,-17l9146,1204r-5,-18l9139,1183r16,-6l9168,1182r11,11l9188,1208r8,16l9205,1237r8,6l9213,1253r-7,-1l9202,1248r-3,-1l9197,1251r,13l9202,1267r11,-2l9227,1263r13,1l9251,1273r4,18l9260,1274r1,-21l9259,1232r-3,-19l9256,1211r23,26l9285,1218r-1,-19l9279,1181r,l9286,1183r7,1l9301,1180r-1,-18l9300,1142r,-21l9301,1112r11,14l9319,1145r5,21l9327,1187r3,11l9316,1214r-12,16l9293,1246r-3,4l9312,1238r14,-14l9333,1208r,-1l9338,1220r8,9l9362,1228r1,-14l9352,1208r-15,-6l9335,1196r2,-6l9332,1195r-2,-4l9329,1185r3,-8l9335,1171r7,-5l9360,1165r15,11l9390,1188r15,l9405,1188r-11,14l9392,1221r3,20l9403,1258r10,12l9414,1270r8,-11l9424,1248r-2,-11l9420,1228r3,-7l9433,1217r5,-1l9443,1233r8,16l9457,1263r1,13l9448,1289r-3,1l9449,1306r4,9l9458,1318r5,l9470,1316r6,-4l9482,1309r7,-1l9495,1310r6,7l9505,1327r3,-17l9508,1292r-4,-18l9501,1256r-4,-17l9496,1223r3,-14l9506,1198r9,-6l9515,1208r3,14l9525,1236r8,13l9540,1264r4,16l9545,1299r-5,22l9539,1325r10,-13l9554,1294r1,-21l9551,1251r-2,-4l9556,1243r6,l9568,1247r7,6l9581,1261r6,7l9593,1274r5,4l9603,1278r5,-5l9612,1262r4,-17l9616,1242r6,48l9631,1276r11,-16l9654,1240r1,-2l9664,1241r11,7l9686,1257r12,7l9707,1267r8,-4l9721,1250r1,-16l9731,1238r13,5l9756,1252r5,16l9756,1289r-10,6l9738,1296r-7,-2l9726,1290r-5,-3l9717,1288r-5,6l9706,1307r-4,10l9712,1302r9,-6l9730,1299r8,8l9745,1319r8,12l9760,1342r2,3l9767,1318r13,7l9795,1333r10,20l9806,1354r-3,-21l9809,1316r3,-3l9821,1355r12,4l9840,1355r5,-10l9848,1333r2,-14l9854,1307r5,-9l9868,1294r8,2l9846,1262r7,-2l9864,1249r14,-8l9888,1244r3,21l9895,1286r4,21l9904,1327r3,18l9910,1360r10,2l9925,1356r4,-9l9933,1343r6,6l9916,1310r2,-13l9927,1278r15,-17l9961,1250r10,-1l9981,1260r9,15l9997,1292r3,19l9997,1327r-12,13l9999,1336r12,-13l10016,1304r-3,-14l10024,1298r4,9l10026,1318r-2,11l10025,1341r7,12l10035,1356r9,-13l10056,1329r13,-15l10084,1298r15,-16l10112,1264r4,-4l10087,1195r21,l10101,1172r1,-15l10107,1146r5,-13l10114,1121r18,7l10151,1137r1,l10145,1156r-2,18l10144,1191r4,16l10154,1222r7,14l10168,1251r7,15l10180,1282r3,17l10183,1317r-2,9l10190,1328r7,-1l10203,1322r6,-7l10214,1307r5,-11l10223,1285r4,-11l10230,1262r4,-11l10237,1241r4,-8l10245,1226r4,-4l10254,1221r5,3l10265,1230r7,11l10279,1256r3,5l10279,1279r1,22l10279,1319r-2,4l10284,1335r6,15l10295,1364r9,9l10316,1373r10,-6l10319,1357r-1,-12l10320,1333r4,-13l10329,1306r4,-14l10335,1278r-2,-15l10326,1248r-6,-8l10313,1257r-17,l10287,1251r7,-19l10297,1212r2,-14l10319,1204r20,5l10570,1115r20,-4l10609,1113r2,1l10612,1132r-2,10l10607,1148r-4,7l10600,1167r-1,14l10610,1178r10,l10630,1179r6,l10656,1184r18,9l10690,1205r15,15l10718,1237r,1l10727,1219r2,-22l10724,1179r-12,-10l10724,1172r13,2l10750,1175r-2,15l10751,1175r20,2l10791,1177r11,l10810,1201r9,21l10830,1239r15,10l10856,1253r20,l10894,1247r17,-10l10923,1229r-1,6l10924,1229r17,-15l10958,1199r15,-11l10987,1181r12,1l11001,1183r-13,-9l10977,1162r-6,-22l10972,1122r,-4l10973,1116r16,12l11006,1140r18,11l11042,1160r18,8l11078,1175r12,4l11106,1167r17,-8l11141,1156r19,l11178,1158r19,5l11215,1168r17,5l11249,1177r15,2l11270,1180r10,-17l11283,1147r,-14l11286,1121r9,-9l11297,1111r9,2l11308,1118r-1,5l11307,1128r7,-4l11327,1115r13,20l11345,1137r6,-3l11359,1129r9,-7l11377,1116r10,-5l11396,1108r9,3l11412,1119r7,15l11422,1149r4,-34l11441,1104r8,5l11451,1113r13,-5l11485,1112r8,-3l11496,1103r5,-3l11498,1106r-3,5l11499,1115r-2,l11492,1114r-4,10l11488,1133r12,1l11524,1113r22,10l11562,1127r13,l11588,1125r14,-1l11621,1125r9,2l11652,1109r36,-32l11695,1052r-1,l11699,1041r1,l11700,620,4977,1198r17,7l5010,1207r,-9l5013,1197r-1,21l5008,1238r-5,12l4985,1245r-18,-9l4952,1227r,-4l4951,1211r-7,-6l4936,1201r,-8l4883,1275r17,-1l4920,1270r19,-11l4946,1248r12,18l4970,1281r1,1l4988,1270r14,-9l5013,1253r10,-12l5032,1223r7,-21l5052,1213r8,16l5060,1247r-4,12l5050,1255r-1,-10l5048,1236r-7,1l5037,1240r5,9l5047,1256r7,5l5042,1265r11,6l5063,1273r9,l5091,1280r20,3l5129,1283r-8,-6l5118,1267r-2,-10l5122,1253r2,-2l5142,1264r18,12l5177,1286r18,8l5213,1301r18,7l5249,1314r5,2l5244,1294r-9,-16l5231,1279r3,-2l5248,1270r14,-3l5276,1266r15,2l5306,1272r15,5l5335,1281r15,4l5364,1288r13,l5390,1285r12,-7l5412,1269r1,-6l5413,1268r1,33l5414,1300r17,-9l5440,1277r7,-12l5456,1262r5,3l5466,1255r10,4l5491,1269r16,9l5509,1278r8,13l5516,1279r-9,-9l5502,1268r-4,-3l5495,1263r5,1l5867,1213r17,3l5892,1220r4,6l5899,1232r8,6l5918,1242r23,16l5945,1271r7,4l5959,1275r7,-1l5969,1277r,11l5969,1290r6,-6l5985,1282r11,1l6008,1282r9,-4l6023,1267r-1,-21l6012,1194r12,8l6036,1218r11,21l6058,1260r6,9l6066,1264r3,-20l6066,1264r4,-11l6070,1253r370,-86l6455,1182r8,18l6466,1220r2,20l6470,1257r,1l6475,1245r6,-9l6488,1231r7,-1l6503,1231r9,3l6521,1239r9,4l6539,1248r9,4l6557,1254r9,l6573,1250r8,-6l6587,1232r1,-2l6576,1219r-14,-16l6557,1186r1,-3l6575,1166r11,-14l6589,1148r11,8l6611,1169r13,12l6637,1191r13,4l6665,1189r1,-2l6660,1253r6,-9l6674,1240r8,l6691,1243r9,3l6707,1248r7,1l6718,1245r2,-9l6719,1220r8,6l6736,1227r9,-2l6754,1224r8,3l6767,1236r2,19l6769,1260r16,-11l6802,1242r18,-5l6838,1235r19,-1l6875,1234r19,l6911,1232r17,-4l6940,1224r18,l6974,1215r29,-44l7013,1173r8,3l7019,1196r-9,12l7001,1202r-3,-4l7001,1215r2,9l7015,1215r10,-9l7029,1193r-2,-19l7017,1151r11,-7l7038,1144r9,4l7055,1157r8,11l7071,1181r8,13l7087,1207r9,11l7107,1227r11,4l7132,1230r7,-2l7138,1203r11,-9l7157,1194r39,44l7211,1229r8,-14l7221,1198r-2,-19l7217,1157r-3,-22l7214,1132r19,4l7251,1141r16,11l7276,1168r24,-58xe" fillcolor="#fdfdfd" stroked="f">
              <v:path arrowok="t"/>
            </v:shape>
            <v:shape id="_x0000_s1065" style="position:absolute;left:540;top:540;width:11160;height:360" coordorigin="540,540" coordsize="11160,360" path="m540,540r,360l11700,900r,-360l540,540xe" fillcolor="#363435" stroked="f">
              <v:path arrowok="t"/>
            </v:shape>
            <w10:wrap anchorx="page" anchory="page"/>
          </v:group>
        </w:pict>
      </w:r>
    </w:p>
    <w:p w14:paraId="1F2928DC" w14:textId="77777777" w:rsidR="004D3D04" w:rsidRPr="00192CCF" w:rsidRDefault="004D3D04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7220"/>
        <w:gridCol w:w="173"/>
      </w:tblGrid>
      <w:tr w:rsidR="00192CCF" w:rsidRPr="00192CCF" w14:paraId="4013013A" w14:textId="77777777">
        <w:trPr>
          <w:trHeight w:hRule="exact" w:val="453"/>
        </w:trPr>
        <w:tc>
          <w:tcPr>
            <w:tcW w:w="3241" w:type="dxa"/>
            <w:tcBorders>
              <w:top w:val="nil"/>
              <w:left w:val="nil"/>
              <w:bottom w:val="single" w:sz="5" w:space="0" w:color="4C4B4D"/>
              <w:right w:val="single" w:sz="8" w:space="0" w:color="201E1E"/>
            </w:tcBorders>
          </w:tcPr>
          <w:p w14:paraId="09114F80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0" w:type="dxa"/>
            <w:vMerge w:val="restart"/>
            <w:tcBorders>
              <w:top w:val="single" w:sz="8" w:space="0" w:color="201E1E"/>
              <w:left w:val="single" w:sz="8" w:space="0" w:color="201E1E"/>
              <w:right w:val="single" w:sz="8" w:space="0" w:color="201E1E"/>
            </w:tcBorders>
            <w:shd w:val="clear" w:color="auto" w:fill="FDFDFD"/>
          </w:tcPr>
          <w:p w14:paraId="7823913A" w14:textId="77777777" w:rsidR="004D3D04" w:rsidRPr="00192CCF" w:rsidRDefault="004D3D04">
            <w:pPr>
              <w:spacing w:before="10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8752F6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8668A1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Photo copying, faxing, answering phones</w:t>
            </w:r>
          </w:p>
          <w:p w14:paraId="5868CA58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277480" w14:textId="77777777" w:rsidR="004D3D04" w:rsidRPr="00192CCF" w:rsidRDefault="00E35A94">
            <w:pPr>
              <w:tabs>
                <w:tab w:val="left" w:pos="740"/>
              </w:tabs>
              <w:spacing w:line="263" w:lineRule="auto"/>
              <w:ind w:left="745" w:right="58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Maintained an electronic and manual filing system by entering all new clients</w:t>
            </w:r>
          </w:p>
          <w:p w14:paraId="4FAD26DE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B900B8" w14:textId="77777777" w:rsidR="004D3D04" w:rsidRPr="00192CCF" w:rsidRDefault="00E35A94">
            <w:pPr>
              <w:tabs>
                <w:tab w:val="left" w:pos="740"/>
              </w:tabs>
              <w:spacing w:line="263" w:lineRule="auto"/>
              <w:ind w:left="745" w:right="57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 xml:space="preserve">Answered calls and requests for information for the public and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current employees</w:t>
            </w:r>
          </w:p>
          <w:p w14:paraId="145D662B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25327F" w14:textId="77777777" w:rsidR="004D3D04" w:rsidRPr="00192CCF" w:rsidRDefault="00E35A94">
            <w:pPr>
              <w:tabs>
                <w:tab w:val="left" w:pos="740"/>
              </w:tabs>
              <w:spacing w:line="263" w:lineRule="auto"/>
              <w:ind w:left="745" w:right="59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Handed out pamphlets, addressed any concerns and issues they had and forwarded their concerns to the appropriate branch</w:t>
            </w:r>
          </w:p>
          <w:p w14:paraId="540F18CA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6D160" w14:textId="77777777" w:rsidR="004D3D04" w:rsidRPr="00192CCF" w:rsidRDefault="00E35A94">
            <w:pPr>
              <w:tabs>
                <w:tab w:val="left" w:pos="740"/>
              </w:tabs>
              <w:spacing w:line="263" w:lineRule="auto"/>
              <w:ind w:left="745" w:right="720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Assisted employees regarding inquiries about their pay and benefits forms</w:t>
            </w:r>
          </w:p>
          <w:p w14:paraId="6C0B4177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DB5A29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Sorted and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distributed all incoming mail for departmental branch</w:t>
            </w:r>
          </w:p>
          <w:p w14:paraId="281E87F9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533453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Updated all phone lists and notes using Microsoft 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ord, and Excel, as</w:t>
            </w:r>
          </w:p>
          <w:p w14:paraId="310B17F7" w14:textId="77777777" w:rsidR="004D3D04" w:rsidRPr="00192CCF" w:rsidRDefault="004D3D04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A320F8" w14:textId="77777777" w:rsidR="004D3D04" w:rsidRPr="00192CCF" w:rsidRDefault="00E35A94">
            <w:pPr>
              <w:ind w:left="7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needed</w:t>
            </w:r>
          </w:p>
          <w:p w14:paraId="3A349373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975F3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EB695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December 2013 – May 2014</w:t>
            </w:r>
          </w:p>
          <w:p w14:paraId="15AF3AAA" w14:textId="77777777" w:rsidR="004D3D04" w:rsidRPr="00192CCF" w:rsidRDefault="004D3D04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A38A3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Child Care </w:t>
            </w:r>
            <w:r w:rsidRPr="00192CCF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orke</w:t>
            </w:r>
            <w:r w:rsidRPr="00192CCF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>r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 Let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’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 Have Fun, Calgar</w:t>
            </w:r>
            <w:r w:rsidRPr="00192CCF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Alberta</w:t>
            </w:r>
          </w:p>
          <w:p w14:paraId="4C0BBDD9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F18C0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Responsible for six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toddlers</w:t>
            </w:r>
          </w:p>
          <w:p w14:paraId="1BE585AC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45DE24" w14:textId="77777777" w:rsidR="004D3D04" w:rsidRPr="00192CCF" w:rsidRDefault="00E35A94">
            <w:pPr>
              <w:tabs>
                <w:tab w:val="left" w:pos="740"/>
              </w:tabs>
              <w:spacing w:line="263" w:lineRule="auto"/>
              <w:ind w:left="745" w:right="688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Responsible for staffing and scheduling – interviewed candidates for positions</w:t>
            </w:r>
          </w:p>
          <w:p w14:paraId="4667EFEE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6C6A09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orking with parents, family and children</w:t>
            </w:r>
          </w:p>
          <w:p w14:paraId="062C9651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8F59FE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Dealing with sensitive care issues</w:t>
            </w:r>
          </w:p>
          <w:p w14:paraId="517C6ACC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9E1F6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Providing quality childcare for community children</w:t>
            </w:r>
          </w:p>
          <w:p w14:paraId="54FE69A4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79929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Preparing snacks and lunches</w:t>
            </w:r>
          </w:p>
          <w:p w14:paraId="6D2B98E7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95BC0C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Providing di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ferent indoor and outdoor activities</w:t>
            </w:r>
          </w:p>
          <w:p w14:paraId="575BE203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FA7C21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Prepare meals and snacks</w:t>
            </w:r>
          </w:p>
          <w:p w14:paraId="76790588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622E0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Pick up and drop o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 school age children</w:t>
            </w:r>
          </w:p>
          <w:p w14:paraId="0104B795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037831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26B7F4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Attending scheduled internal sta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 meetings</w:t>
            </w:r>
          </w:p>
          <w:p w14:paraId="5D6C1445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290A2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34A19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February 2010 –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April 2010</w:t>
            </w:r>
          </w:p>
          <w:p w14:paraId="5FBEAA93" w14:textId="77777777" w:rsidR="004D3D04" w:rsidRPr="00192CCF" w:rsidRDefault="004D3D04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AF3B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On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Call Receptionist, Southland Registration, Calgar</w:t>
            </w:r>
            <w:r w:rsidRPr="00192CCF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>y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Alberta</w:t>
            </w:r>
          </w:p>
          <w:p w14:paraId="6C293E80" w14:textId="77777777" w:rsidR="004D3D04" w:rsidRPr="00192CCF" w:rsidRDefault="004D3D04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4FAD10" w14:textId="77777777" w:rsidR="004D3D04" w:rsidRPr="00192CCF" w:rsidRDefault="00E35A94">
            <w:pPr>
              <w:tabs>
                <w:tab w:val="left" w:pos="740"/>
              </w:tabs>
              <w:spacing w:line="395" w:lineRule="auto"/>
              <w:ind w:left="745" w:right="60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Answered telephone and email enquiries and redirected the calls and email as necessary</w:t>
            </w:r>
          </w:p>
        </w:tc>
        <w:tc>
          <w:tcPr>
            <w:tcW w:w="172" w:type="dxa"/>
            <w:vMerge w:val="restart"/>
            <w:tcBorders>
              <w:top w:val="nil"/>
              <w:left w:val="single" w:sz="8" w:space="0" w:color="201E1E"/>
              <w:right w:val="nil"/>
            </w:tcBorders>
            <w:shd w:val="clear" w:color="auto" w:fill="363435"/>
          </w:tcPr>
          <w:p w14:paraId="5CAEFC54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3A43672D" w14:textId="77777777">
        <w:trPr>
          <w:trHeight w:hRule="exact" w:val="4373"/>
        </w:trPr>
        <w:tc>
          <w:tcPr>
            <w:tcW w:w="3241" w:type="dxa"/>
            <w:tcBorders>
              <w:top w:val="single" w:sz="5" w:space="0" w:color="4C4B4D"/>
              <w:left w:val="nil"/>
              <w:bottom w:val="single" w:sz="5" w:space="0" w:color="4C4B4D"/>
              <w:right w:val="single" w:sz="8" w:space="0" w:color="201E1E"/>
            </w:tcBorders>
          </w:tcPr>
          <w:p w14:paraId="3422D853" w14:textId="77777777" w:rsidR="004D3D04" w:rsidRPr="00192CCF" w:rsidRDefault="004D3D04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1C238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149E90" w14:textId="77777777" w:rsidR="004D3D04" w:rsidRPr="00192CCF" w:rsidRDefault="00E35A94">
            <w:pPr>
              <w:spacing w:line="375" w:lineRule="auto"/>
              <w:ind w:right="1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Clearly cover all essential qualifications in the job posting -- if you have them.</w:t>
            </w:r>
          </w:p>
        </w:tc>
        <w:tc>
          <w:tcPr>
            <w:tcW w:w="7220" w:type="dxa"/>
            <w:vMerge/>
            <w:tcBorders>
              <w:left w:val="single" w:sz="8" w:space="0" w:color="201E1E"/>
              <w:right w:val="single" w:sz="8" w:space="0" w:color="201E1E"/>
            </w:tcBorders>
            <w:shd w:val="clear" w:color="auto" w:fill="FDFDFD"/>
          </w:tcPr>
          <w:p w14:paraId="0313A0FB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" w:type="dxa"/>
            <w:vMerge/>
            <w:tcBorders>
              <w:left w:val="single" w:sz="8" w:space="0" w:color="201E1E"/>
              <w:right w:val="nil"/>
            </w:tcBorders>
            <w:shd w:val="clear" w:color="auto" w:fill="363435"/>
          </w:tcPr>
          <w:p w14:paraId="2313662C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1C85D73F" w14:textId="77777777">
        <w:trPr>
          <w:trHeight w:hRule="exact" w:val="6924"/>
        </w:trPr>
        <w:tc>
          <w:tcPr>
            <w:tcW w:w="3241" w:type="dxa"/>
            <w:vMerge w:val="restart"/>
            <w:tcBorders>
              <w:top w:val="single" w:sz="5" w:space="0" w:color="4C4B4D"/>
              <w:left w:val="nil"/>
              <w:right w:val="single" w:sz="8" w:space="0" w:color="201E1E"/>
            </w:tcBorders>
          </w:tcPr>
          <w:p w14:paraId="46D9F4E0" w14:textId="77777777" w:rsidR="004D3D04" w:rsidRPr="00192CCF" w:rsidRDefault="004D3D04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9412D0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A27C71" w14:textId="77777777" w:rsidR="004D3D04" w:rsidRPr="00192CCF" w:rsidRDefault="00E35A94">
            <w:pPr>
              <w:spacing w:line="375" w:lineRule="auto"/>
              <w:ind w:right="24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List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associations if relevant to the job.</w:t>
            </w:r>
          </w:p>
          <w:p w14:paraId="758CF4CE" w14:textId="77777777" w:rsidR="004D3D04" w:rsidRPr="00192CCF" w:rsidRDefault="004D3D04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8897C" w14:textId="77777777" w:rsidR="004D3D04" w:rsidRPr="00192CCF" w:rsidRDefault="00E35A94">
            <w:pPr>
              <w:spacing w:line="375" w:lineRule="auto"/>
              <w:ind w:right="319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List achievements and awards if relevant to the job (do not attach copies).</w:t>
            </w:r>
          </w:p>
          <w:p w14:paraId="65DF1D41" w14:textId="77777777" w:rsidR="004D3D04" w:rsidRPr="00192CCF" w:rsidRDefault="004D3D04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724432" w14:textId="77777777" w:rsidR="004D3D04" w:rsidRPr="00192CCF" w:rsidRDefault="00E35A94">
            <w:pPr>
              <w:spacing w:line="375" w:lineRule="auto"/>
              <w:ind w:right="26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List your volunteer experiences if relevant to the job.</w:t>
            </w:r>
          </w:p>
          <w:p w14:paraId="29AEF620" w14:textId="77777777" w:rsidR="004D3D04" w:rsidRPr="00192CCF" w:rsidRDefault="004D3D04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4F9CD" w14:textId="77777777" w:rsidR="004D3D04" w:rsidRPr="00192CCF" w:rsidRDefault="00E35A94">
            <w:pPr>
              <w:ind w:right="50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Be brief if jobs were held more than</w:t>
            </w:r>
          </w:p>
          <w:p w14:paraId="7D8FEE95" w14:textId="77777777" w:rsidR="004D3D04" w:rsidRPr="00192CCF" w:rsidRDefault="004D3D04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C0C46A" w14:textId="77777777" w:rsidR="004D3D04" w:rsidRPr="00192CCF" w:rsidRDefault="00E35A94">
            <w:pPr>
              <w:ind w:right="1975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10 years ago.</w:t>
            </w:r>
          </w:p>
        </w:tc>
        <w:tc>
          <w:tcPr>
            <w:tcW w:w="7220" w:type="dxa"/>
            <w:vMerge/>
            <w:tcBorders>
              <w:left w:val="single" w:sz="8" w:space="0" w:color="201E1E"/>
              <w:bottom w:val="single" w:sz="8" w:space="0" w:color="201E1E"/>
              <w:right w:val="single" w:sz="8" w:space="0" w:color="201E1E"/>
            </w:tcBorders>
            <w:shd w:val="clear" w:color="auto" w:fill="FDFDFD"/>
          </w:tcPr>
          <w:p w14:paraId="1F3BDAC5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" w:type="dxa"/>
            <w:vMerge/>
            <w:tcBorders>
              <w:left w:val="single" w:sz="8" w:space="0" w:color="201E1E"/>
              <w:bottom w:val="nil"/>
              <w:right w:val="nil"/>
            </w:tcBorders>
            <w:shd w:val="clear" w:color="auto" w:fill="363435"/>
          </w:tcPr>
          <w:p w14:paraId="56447D40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4ECD8E58" w14:textId="77777777">
        <w:trPr>
          <w:trHeight w:hRule="exact" w:val="172"/>
        </w:trPr>
        <w:tc>
          <w:tcPr>
            <w:tcW w:w="3241" w:type="dxa"/>
            <w:vMerge/>
            <w:tcBorders>
              <w:left w:val="nil"/>
              <w:bottom w:val="nil"/>
              <w:right w:val="single" w:sz="8" w:space="0" w:color="201E1E"/>
            </w:tcBorders>
          </w:tcPr>
          <w:p w14:paraId="559F3AF1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3" w:type="dxa"/>
            <w:gridSpan w:val="2"/>
            <w:tcBorders>
              <w:top w:val="single" w:sz="8" w:space="0" w:color="201E1E"/>
              <w:left w:val="nil"/>
              <w:bottom w:val="nil"/>
              <w:right w:val="nil"/>
            </w:tcBorders>
            <w:shd w:val="clear" w:color="auto" w:fill="363435"/>
          </w:tcPr>
          <w:p w14:paraId="58A50C16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DAA474" w14:textId="77777777" w:rsidR="004D3D04" w:rsidRPr="00192CCF" w:rsidRDefault="004D3D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E3D1DA" w14:textId="77777777" w:rsidR="004D3D04" w:rsidRPr="00192CCF" w:rsidRDefault="004D3D04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2F67EA0" w14:textId="77777777" w:rsidR="004D3D04" w:rsidRPr="00192CCF" w:rsidRDefault="00E35A94">
      <w:pPr>
        <w:spacing w:before="26"/>
        <w:ind w:right="607"/>
        <w:jc w:val="right"/>
        <w:rPr>
          <w:rFonts w:asciiTheme="minorHAnsi" w:eastAsia="Century Gothic" w:hAnsiTheme="minorHAnsi" w:cstheme="minorHAnsi"/>
          <w:sz w:val="22"/>
          <w:szCs w:val="22"/>
        </w:rPr>
        <w:sectPr w:rsidR="004D3D04" w:rsidRPr="00192CCF">
          <w:headerReference w:type="default" r:id="rId10"/>
          <w:pgSz w:w="12240" w:h="15840"/>
          <w:pgMar w:top="2140" w:right="600" w:bottom="280" w:left="800" w:header="1783" w:footer="0" w:gutter="0"/>
          <w:cols w:space="720"/>
        </w:sectPr>
      </w:pPr>
      <w:r w:rsidRPr="00192CCF">
        <w:rPr>
          <w:rFonts w:asciiTheme="minorHAnsi" w:eastAsia="Century Gothic" w:hAnsiTheme="minorHAnsi" w:cstheme="minorHAnsi"/>
          <w:b/>
          <w:i/>
          <w:spacing w:val="3"/>
          <w:w w:val="84"/>
          <w:sz w:val="22"/>
          <w:szCs w:val="22"/>
        </w:rPr>
        <w:t>S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ampl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19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resum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2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-</w:t>
      </w:r>
      <w:r w:rsidRPr="00192CCF">
        <w:rPr>
          <w:rFonts w:asciiTheme="minorHAnsi" w:eastAsia="Century Gothic" w:hAnsiTheme="minorHAnsi" w:cstheme="minorHAnsi"/>
          <w:b/>
          <w:i/>
          <w:spacing w:val="-1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-8"/>
          <w:w w:val="84"/>
          <w:sz w:val="22"/>
          <w:szCs w:val="22"/>
        </w:rPr>
        <w:t>Y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u</w:t>
      </w:r>
      <w:r w:rsidRPr="00192CCF">
        <w:rPr>
          <w:rFonts w:asciiTheme="minorHAnsi" w:eastAsia="Century Gothic" w:hAnsiTheme="minorHAnsi" w:cstheme="minorHAnsi"/>
          <w:b/>
          <w:i/>
          <w:spacing w:val="-2"/>
          <w:w w:val="84"/>
          <w:sz w:val="22"/>
          <w:szCs w:val="22"/>
        </w:rPr>
        <w:t>k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n</w:t>
      </w:r>
      <w:r w:rsidRPr="00192CCF">
        <w:rPr>
          <w:rFonts w:asciiTheme="minorHAnsi" w:eastAsia="Century Gothic" w:hAnsiTheme="minorHAnsi" w:cstheme="minorHAnsi"/>
          <w:b/>
          <w:i/>
          <w:spacing w:val="28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5"/>
          <w:sz w:val="22"/>
          <w:szCs w:val="22"/>
        </w:rPr>
        <w:t>g</w:t>
      </w:r>
      <w:r w:rsidRPr="00192CCF">
        <w:rPr>
          <w:rFonts w:asciiTheme="minorHAnsi" w:eastAsia="Century Gothic" w:hAnsiTheme="minorHAnsi" w:cstheme="minorHAnsi"/>
          <w:b/>
          <w:i/>
          <w:w w:val="85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91"/>
          <w:sz w:val="22"/>
          <w:szCs w:val="22"/>
        </w:rPr>
        <w:t>v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91"/>
          <w:sz w:val="22"/>
          <w:szCs w:val="22"/>
        </w:rPr>
        <w:t>ernment</w:t>
      </w:r>
    </w:p>
    <w:p w14:paraId="15647F38" w14:textId="77777777" w:rsidR="004D3D04" w:rsidRPr="00192CCF" w:rsidRDefault="00E35A9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92CCF">
        <w:rPr>
          <w:rFonts w:asciiTheme="minorHAnsi" w:hAnsiTheme="minorHAnsi" w:cstheme="minorHAnsi"/>
          <w:sz w:val="22"/>
          <w:szCs w:val="22"/>
        </w:rPr>
        <w:lastRenderedPageBreak/>
        <w:pict w14:anchorId="2101C786">
          <v:group id="_x0000_s1026" style="position:absolute;margin-left:26.5pt;margin-top:26.5pt;width:559pt;height:739pt;z-index:-251657216;mso-position-horizontal-relative:page;mso-position-vertical-relative:page" coordorigin="530,530" coordsize="11180,14780">
            <v:shape id="_x0000_s1063" style="position:absolute;left:540;top:14940;width:11160;height:360" coordorigin="540,14940" coordsize="11160,360" path="m540,14940r,360l11700,15300r,-360l540,14940xe" fillcolor="#363435" stroked="f">
              <v:path arrowok="t"/>
            </v:shape>
            <v:shape id="_x0000_s1062" type="#_x0000_t75" style="position:absolute;left:540;top:720;width:11160;height:14580">
              <v:imagedata r:id="rId8" o:title=""/>
            </v:shape>
            <v:shape id="_x0000_s1061" style="position:absolute;left:540;top:620;width:11160;height:783" coordorigin="540,620" coordsize="11160,783" path="m4323,1183r4,-4l4228,1238r20,l4268,1239r4,l4323,1183xe" fillcolor="#fdfdfd" stroked="f">
              <v:path arrowok="t"/>
            </v:shape>
            <v:shape id="_x0000_s1060" style="position:absolute;left:540;top:620;width:11160;height:783" coordorigin="540,620" coordsize="11160,783" path="m2594,1270r19,9l2632,1285r13,3l2650,1277r7,-5l2665,1274r9,4l2684,1286r12,8l2707,1302r12,6l2732,1310r12,-2l2750,1305r-4,-12l2754,1305r8,6l2769,1312r6,-2l2782,1307r5,-4l2793,1301r6,-1l2806,1304r6,8l2818,1326r20,-42l2842,1299r5,8l2852,1310r6,-2l2864,1303r6,-7l2877,1288r6,-7l2890,1276r7,-2l2904,1277r5,5l2908,1297r15,5l2936,1297r12,-7l2961,1287r7,2l2970,1281r21,4l3009,1285r15,-1l3037,1283r9,2l3051,1293r3,17l3054,1314r3,-12l3055,1293r-6,-7l3042,1281r-8,-5l3028,1270r-4,-9l3024,1247r5,-18l3030,1227r26,8l3083,1242r26,6l3136,1253r26,4l3189,1260r27,3l3243,1265r26,1l3296,1267r27,1l3376,1268r27,-1l3430,1267r26,-1l3483,1265r27,-1l3536,1263r27,-1l3579,1244r11,-14l3597,1213r1,-3l3613,1215r20,5l3654,1226r18,10l3679,1244r4,-8l3689,1226r-1,15l3709,1211r12,3l3731,1226r9,14l3750,1251r12,4l3773,1250r-12,-16l3756,1215r1,-20l3772,1212r17,11l3806,1230r18,4l3841,1237r18,4l3864,1243r-5,-9l3852,1229r-1,-14l3854,1215r18,12l3889,1229r15,-3l3920,1220r9,-2l3955,1272r14,-17l3984,1243r6,-3l3994,1242r6,-1l4007,1237r-3,-4l4012,1230r7,-2l4026,1226r19,9l4065,1240r19,3l4087,1243r,16l4089,1253r2,-5l4093,1244r11,1l4115,1246r11,1l4138,1263r11,17l4153,1285r3,-9l4157,1265r2,-11l4159,1254r,-4l4160,1245r1,-4l4181,1242r20,-1l4212,1240r17,12l4245,1264r15,12l4274,1285r14,4l4299,1286r4,-3l4288,1257r-5,-13l4283,1241r8,2l4300,1245r8,4l4314,1235r1,-18l4317,1198r6,-15l4272,1239r-1,5l4269,1250r-3,7l4246,1249r-16,-9l4228,1238r99,-59l4334,1180r8,7l4349,1207r4,1l4360,1208r12,8l4386,1222r13,5l4409,1234r6,12l4415,1264r-4,13l4429,1271r20,-7l4469,1258r20,-5l4509,1249r24,-138l4534,1104,2558,1216r7,24l2578,1257r16,13xe" fillcolor="#fdfdfd" stroked="f">
              <v:path arrowok="t"/>
            </v:shape>
            <v:shape id="_x0000_s1059" style="position:absolute;left:540;top:620;width:11160;height:783" coordorigin="540,620" coordsize="11160,783" path="m10883,1285r-6,19l10875,1322r4,18l10880,1341r8,-9l10887,1315r-1,-17l10888,1295r10,9l10908,1299r9,-12l10926,1276r,l10920,1265r,-13l10922,1238r-2,4l10906,1253r-13,14l10883,1285xe" fillcolor="#fdfdfd" stroked="f">
              <v:path arrowok="t"/>
            </v:shape>
            <v:shape id="_x0000_s1058" style="position:absolute;left:540;top:620;width:11160;height:783" coordorigin="540,620" coordsize="11160,783" path="m10962,1255r1,-14l10959,1228r-1,-8l10948,1240r-3,5l10956,1255r11,7l10971,1257r-9,-2xe" fillcolor="#fdfdfd" stroked="f">
              <v:path arrowok="t"/>
            </v:shape>
            <v:shape id="_x0000_s1057" style="position:absolute;left:540;top:620;width:11160;height:783" coordorigin="540,620" coordsize="11160,783" path="m11010,1191r3,9l11012,1192r-5,-5l11006,1186r4,5xe" fillcolor="#fdfdfd" stroked="f">
              <v:path arrowok="t"/>
            </v:shape>
            <v:shape id="_x0000_s1056" style="position:absolute;left:540;top:620;width:11160;height:783" coordorigin="540,620" coordsize="11160,783" path="m10926,1276r4,7l10937,1290r10,4l10939,1273r-6,-2l10926,1276xe" fillcolor="#fdfdfd" stroked="f">
              <v:path arrowok="t"/>
            </v:shape>
            <v:shape id="_x0000_s1055" style="position:absolute;left:540;top:620;width:11160;height:783" coordorigin="540,620" coordsize="11160,783" path="m10273,1319r-5,-2l10261,1319r8,5l10274,1325r3,-2l10273,1319xe" fillcolor="#fdfdfd" stroked="f">
              <v:path arrowok="t"/>
            </v:shape>
            <v:shape id="_x0000_s1054" style="position:absolute;left:540;top:620;width:11160;height:783" coordorigin="540,620" coordsize="11160,783" path="m5260,1318r-6,-2l5258,1325r3,4l5260,1318xe" fillcolor="#fdfdfd" stroked="f">
              <v:path arrowok="t"/>
            </v:shape>
            <v:shape id="_x0000_s1053" style="position:absolute;left:540;top:620;width:11160;height:783" coordorigin="540,620" coordsize="11160,783" path="m5140,1333r-3,13l5137,1360r,3l5143,1359r-1,-11l5142,1337r10,-3l5140,1333xe" fillcolor="#fdfdfd" stroked="f">
              <v:path arrowok="t"/>
            </v:shape>
            <v:shape id="_x0000_s1052" style="position:absolute;left:540;top:620;width:11160;height:783" coordorigin="540,620" coordsize="11160,783" path="m4674,1261r-15,2l4664,1265r5,1l4674,1261xe" fillcolor="#fdfdfd" stroked="f">
              <v:path arrowok="t"/>
            </v:shape>
            <v:shape id="_x0000_s1051" style="position:absolute;left:540;top:620;width:11160;height:783" coordorigin="540,620" coordsize="11160,783" path="m9968,1303r-6,2l9959,1310r-7,-8l9948,1319r9,15l9961,1336r7,-33xe" fillcolor="#fdfdfd" stroked="f">
              <v:path arrowok="t"/>
            </v:shape>
            <v:shape id="_x0000_s1050" style="position:absolute;left:540;top:620;width:11160;height:783" coordorigin="540,620" coordsize="11160,783" path="m10119,1349r9,3l10137,1358r9,5l10151,1363r1,-9l10152,1350r-11,-6l10128,1339r-12,7l10112,1354r7,-5xe" fillcolor="#fdfdfd" stroked="f">
              <v:path arrowok="t"/>
            </v:shape>
            <v:shape id="_x0000_s1049" style="position:absolute;left:540;top:620;width:11160;height:783" coordorigin="540,620" coordsize="11160,783" path="m10558,1294r,-7l10545,1286r-8,11l10531,1309r10,l10553,1309r5,-15xe" fillcolor="#fdfdfd" stroked="f">
              <v:path arrowok="t"/>
            </v:shape>
            <v:shape id="_x0000_s1048" style="position:absolute;left:540;top:620;width:11160;height:783" coordorigin="540,620" coordsize="11160,783" path="m10559,1367r5,11l10578,1381r2,-14l10573,1360r-4,-13l10559,1367xe" fillcolor="#fdfdfd" stroked="f">
              <v:path arrowok="t"/>
            </v:shape>
            <v:shape id="_x0000_s1047" style="position:absolute;left:540;top:620;width:11160;height:783" coordorigin="540,620" coordsize="11160,783" path="m10829,1295r-70,-52l10766,1260r16,15l10802,1286r21,7l10829,1295xe" fillcolor="#fdfdfd" stroked="f">
              <v:path arrowok="t"/>
            </v:shape>
            <v:shape id="_x0000_s1046" style="position:absolute;left:540;top:620;width:11160;height:783" coordorigin="540,620" coordsize="11160,783" path="m11006,1186r,l11001,1183r5,3xe" fillcolor="#fdfdfd" stroked="f">
              <v:path arrowok="t"/>
            </v:shape>
            <v:shape id="_x0000_s1045" style="position:absolute;left:540;top:620;width:11160;height:783" coordorigin="540,620" coordsize="11160,783" path="m10529,1311r-2,1l10526,1316r3,-5xe" fillcolor="#fdfdfd" stroked="f">
              <v:path arrowok="t"/>
            </v:shape>
            <v:shape id="_x0000_s1044" style="position:absolute;left:540;top:620;width:11160;height:783" coordorigin="540,620" coordsize="11160,783" path="m6647,1248r-5,-26l6626,1236r21,12xe" fillcolor="#fdfdfd" stroked="f">
              <v:path arrowok="t"/>
            </v:shape>
            <v:shape id="_x0000_s1043" style="position:absolute;left:540;top:620;width:11160;height:783" coordorigin="540,620" coordsize="11160,783" path="m4351,1253r-6,-54l4345,1252r6,1xe" fillcolor="#fdfdfd" stroked="f">
              <v:path arrowok="t"/>
            </v:shape>
            <v:shape id="_x0000_s1042" style="position:absolute;left:540;top:620;width:11160;height:783" coordorigin="540,620" coordsize="11160,783" path="m5783,1278r-4,l5783,1282r,-4xe" fillcolor="#fdfdfd" stroked="f">
              <v:path arrowok="t"/>
            </v:shape>
            <v:shape id="_x0000_s1041" style="position:absolute;left:540;top:620;width:11160;height:783" coordorigin="540,620" coordsize="11160,783" path="m5737,1248r6,3l5749,1256r11,3l5771,1263r11,3l5781,1263r8,l5798,1266r8,4l5809,1267r1,-4l5810,1256r9,11l5816,1271r-8,l5825,1278r15,5l5856,1281r14,-12l5872,1266r-7,-4l5858,1246r-3,-19l5861,1214r6,-1l5500,1264r4,2l5507,1270r14,5l5536,1281r18,5l5573,1290r21,3l5615,1294r21,l5656,1292r20,-4l5694,1281r13,-8l5713,1288r15,18l5728,1258r-14,-11l5719,1247r14,4l5737,1248xe" fillcolor="#fdfdfd" stroked="f">
              <v:path arrowok="t"/>
            </v:shape>
            <v:shape id="_x0000_s1040" style="position:absolute;left:540;top:620;width:11160;height:783" coordorigin="540,620" coordsize="11160,783" path="m11493,1109r-8,3l11492,1114r1,-5xe" fillcolor="#fdfdfd" stroked="f">
              <v:path arrowok="t"/>
            </v:shape>
            <v:shape id="_x0000_s1039" style="position:absolute;left:540;top:620;width:11160;height:783" coordorigin="540,620" coordsize="11160,783" path="m3682,1247r-3,-3l3678,1247r4,xe" fillcolor="#fdfdfd" stroked="f">
              <v:path arrowok="t"/>
            </v:shape>
            <v:shape id="_x0000_s1038" style="position:absolute;left:540;top:620;width:11160;height:783" coordorigin="540,620" coordsize="11160,783" path="m10554,1226r9,11l10575,1254r,14l10570,1283r-2,15l10593,1306r20,10l10629,1326r15,10l10659,1344r13,3l10672,1333r3,-10l10681,1318r6,-3l10694,1314r6,-1l10705,1311r3,-4l10707,1300r-5,-12l10697,1279r-10,12l10672,1298r-18,3l10635,1299r-19,-7l10600,1280r-12,-17l10583,1251r4,-14l10588,1228r-1,-4l10602,1219r15,-12l10632,1187r4,-8l10630,1179r-20,11l10596,1202r-16,6l10586,1181r,-21l10582,1143r-7,-14l10570,1117r,-2l10339,1209r19,3l10372,1214r,6l10371,1224r-2,14l10364,1244r-5,1l10353,1244r-4,l10347,1247r1,10l10350,1265r13,3l10374,1266r10,-4l10392,1257r7,-3l10404,1254r6,5l10414,1272r5,21l10420,1294r-16,2l10393,1309r-7,20l10382,1351r-1,14l10414,1385r-5,-31l10423,1351r10,2l10438,1359r3,10l10443,1379r3,10l10451,1397r9,5l10474,1403r27,-59l10497,1333r-6,-6l10483,1324r-8,-1l10466,1324r-9,1l10449,1324r-6,-3l10438,1315r-2,-11l10437,1287r,-6l10455,1284r14,9l10482,1302r14,5l10513,1301r-7,-7l10497,1291r-7,-7l10494,1280r4,-9l10503,1259r6,-14l10516,1233r7,-10l10532,1217r10,l10537,1206r8,6l10553,1217r9,3l10553,1220r-8,-1l10554,1226xe" fillcolor="#fdfdfd" stroked="f">
              <v:path arrowok="t"/>
            </v:shape>
            <v:shape id="_x0000_s1037" style="position:absolute;left:540;top:620;width:11160;height:783" coordorigin="540,620" coordsize="11160,783" path="m10543,1217r,2l10545,1219r-2,-2xe" fillcolor="#fdfdfd" stroked="f">
              <v:path arrowok="t"/>
            </v:shape>
            <v:shape id="_x0000_s1036" style="position:absolute;left:540;top:620;width:11160;height:783" coordorigin="540,620" coordsize="11160,783" path="m9344,1182r8,-8l9360,1165r-18,1l9340,1174r-2,8l9337,1190r7,-8xe" fillcolor="#fdfdfd" stroked="f">
              <v:path arrowok="t"/>
            </v:shape>
            <v:shape id="_x0000_s1035" style="position:absolute;left:540;top:620;width:11160;height:783" coordorigin="540,620" coordsize="11160,783" path="m6974,1215r13,-16l6989,1197r9,1l7001,1202r-6,-9l6993,1191r3,-7l7000,1178r3,-7l6974,1215xe" fillcolor="#fdfdfd" stroked="f">
              <v:path arrowok="t"/>
            </v:shape>
            <v:shape id="_x0000_s1034" style="position:absolute;left:540;top:620;width:11160;height:783" coordorigin="540,620" coordsize="11160,783" path="m6336,1270r15,-6l6343,1257r-9,-1l6330,1239r14,-12l6355,1229r12,10l6378,1246r2,-9l6389,1224r15,-16l6420,1191r15,-18l6440,1167r-370,86l6070,1253r1,8l6075,1272r5,5l6085,1280r6,-1l6098,1277r7,-3l6112,1273r7,l6126,1276r8,7l6140,1295r16,-10l6173,1279r18,-4l6209,1272r16,-5l6239,1259r11,-12l6255,1235r17,11l6288,1257r16,9l6320,1270r16,xe" fillcolor="#fdfdfd" stroked="f">
              <v:path arrowok="t"/>
            </v:shape>
            <v:shape id="_x0000_s1033" style="position:absolute;left:540;top:620;width:11160;height:783" coordorigin="540,620" coordsize="11160,783" path="m5413,1268r-1,1l5412,1289r2,12l5413,1268xe" fillcolor="#fdfdfd" stroked="f">
              <v:path arrowok="t"/>
            </v:shape>
            <v:shape id="_x0000_s1032" style="position:absolute;left:540;top:620;width:11160;height:783" coordorigin="540,620" coordsize="11160,783" path="m5747,1322r16,9l5768,1331r-9,-40l5763,1283r6,-3l5776,1279r-7,-5l5759,1263r-10,-7l5743,1254r-6,-2l5733,1251r-5,7l5728,1306r19,16xe" fillcolor="#fdfdfd" stroked="f">
              <v:path arrowok="t"/>
            </v:shape>
            <v:shape id="_x0000_s1031" style="position:absolute;left:540;top:620;width:11160;height:783" coordorigin="540,620" coordsize="11160,783" path="m1773,1191r16,11l1804,1209r15,2l1823,1210r-5,-16l1817,1175r1,-4l1826,1186r13,8l1854,1198r15,3l1884,1206r11,9l1898,1219r8,-16l1911,1183r6,-19l1925,1149r22,47l1957,1213r10,13l1978,1235r10,6l1999,1244r12,2l2022,1245r11,-2l2045,1240r12,-3l2069,1233r12,-3l2094,1228r12,-2l2119,1226r12,3l2144,1233r13,8l2159,1242r-4,-11l2147,1222r5,-11l2171,1221r19,8l2210,1236r19,6l2249,1247r21,5l2290,1256r21,3l2332,1261r21,3l2374,1265r21,2l2416,1269r21,1l2458,1272r21,1l2500,1275r21,3l2542,1280r20,3l2558,1266r-3,-21l2556,1225r2,-9l4534,1104r4,l4543,1106r6,1l4550,1109r-6,5l4539,1116r-6,1l4533,1111r-24,138l4527,1249r14,2l4556,1266r15,14l4587,1292r16,6l4618,1297r-18,-10l4590,1270r,-3l4602,1254r9,l4617,1262r7,11l4632,1282r8,2l4637,1282r,-7l4635,1266r24,-3l4651,1259r-7,-8l4640,1248r4,-24l4655,1210r15,-6l4687,1207r9,5l4700,1223r7,7l4717,1233r11,2l4740,1236r12,2l4764,1242r11,8l4783,1261r7,18l4792,1288r5,-21l4809,1252r1,-1l4825,1273r7,-5l4835,1255r1,-13l4842,1233r10,3l4858,1255r11,17l4873,1278r10,-3l4936,1193r4,-6l4962,1190r15,8l11700,620,540,620r,421l540,1138r41,58l634,1244r72,36l715,1283r4,2l737,1281r23,-5l759,1296r-4,20l751,1326r16,3l781,1322r15,-12l802,1307r-3,-12l791,1284r-7,-11l802,1271r20,l844,1272r4,17l848,1309r-7,19l839,1332r8,-13l858,1310r13,-7l886,1299r16,-2l919,1297r18,2l956,1303r19,6l994,1317r19,8l1031,1335r17,11l1065,1358r14,12l1080,1370r13,-14l1099,1338r-1,-19l1095,1299r-2,-7l1102,1288r8,-5l1119,1278r5,4l1125,1305r-4,23l1114,1344r-4,4l1104,1347r-3,15l1101,1374r17,-16l1134,1348r15,-4l1164,1343r16,1l1196,1347r18,1l1230,1348r-1,-89l1242,1255r12,-1l1264,1258r8,6l1279,1273r7,11l1291,1295r5,13l1303,1270r20,4l1343,1276r1,l1335,1303r-16,-11l1311,1344r5,9l1322,1360r7,4l1337,1364r9,-4l1356,1352r-15,-44l1389,1322r-3,-35l1399,1284r11,10l1419,1308r7,10l1428,1318r5,-28l1432,1272r-4,-9l1441,1259r15,-4l1470,1250r16,-5l1502,1240r17,-5l1537,1230r18,-6l1575,1219r20,-5l1617,1209r23,-5l1664,1199r26,-4l1716,1191r9,-1l1713,1169r14,-2l1742,1171r15,9l1773,1191xe" fillcolor="#fdfdfd" stroked="f">
              <v:path arrowok="t"/>
            </v:shape>
            <v:shape id="_x0000_s1030" style="position:absolute;left:540;top:620;width:11160;height:783" coordorigin="540,620" coordsize="11160,783" path="m1296,1308r5,13l1306,1333r5,11l1319,1292r-13,-17l1303,1270r-7,38xe" fillcolor="#fdfdfd" stroked="f">
              <v:path arrowok="t"/>
            </v:shape>
            <v:shape id="_x0000_s1029" style="position:absolute;left:540;top:620;width:11160;height:783" coordorigin="540,620" coordsize="11160,783" path="m5783,1272r,6l5792,1277r8,-1l5805,1271r-6,l5791,1269r-9,-3l5783,1272xe" fillcolor="#fdfdfd" stroked="f">
              <v:path arrowok="t"/>
            </v:shape>
            <v:shape id="_x0000_s1028" style="position:absolute;left:540;top:620;width:11160;height:783" coordorigin="540,620" coordsize="11160,783" path="m7300,1110r-5,20l7301,1139r11,3l7324,1144r6,3l7319,1136r11,-10l7349,1128r13,5l7355,1155r-15,15l7324,1180r-3,2l7334,1194r14,7l7363,1213r4,5l7369,1196r11,-11l7396,1182r17,-1l7419,1179r14,4l7442,1200r5,14l7450,1216r3,-11l7462,1201r7,-4l7468,1187r-3,-8l7458,1181r-9,8l7439,1184r-1,-1l7444,1170r5,-14l7454,1146r10,-1l7476,1153r7,11l7486,1178r2,15l7489,1206r3,9l7499,1218r12,-6l7513,1210r-10,-15l7495,1176r-5,-9l7526,1143r4,40l7534,1172r-3,-3l7533,1164r7,14l7550,1185r12,4l7574,1192r12,5l7595,1207r5,14l7617,1217r16,-14l7649,1190r7,-3l7652,1184r14,-11l7682,1171r15,6l7712,1188r10,12l7721,1191r15,l7755,1197r18,14l7777,1216r8,-15l7790,1180r2,-22l7793,1154r13,59l7827,1198r17,-6l7858,1193r,7l7857,1206r-2,5l7863,1207r7,-2l7878,1204r11,10l7901,1224r11,5l7926,1229r17,-9l7953,1211r19,1l7990,1207r18,-10l8022,1183r6,18l8036,1214r6,4l8059,1215r17,-1l8094,1215r17,1l8129,1219r17,2l8164,1223r17,l8197,1223r17,-2l8229,1216r15,-7l8259,1198r14,-15l8274,1182r-11,-8l8262,1164r2,-10l8274,1157r11,1l8297,1156r1,-9l8299,1139r2,-7l8302,1139r,4l8301,1168r-2,20l8291,1203r-10,8l8300,1218r21,4l8343,1223r21,l8385,1219r18,-6l8418,1204r10,-9l8422,1212r7,14l8435,1233r2,-27l8444,1188r12,-9l8471,1177r15,5l8493,1187r4,35l8514,1186r5,10l8523,1210r5,15l8535,1234r9,l8552,1226r2,-14l8555,1198r5,-10l8572,1201r13,14l8599,1227r14,11l8627,1244r14,l8654,1238r2,-2l8681,1184r11,9l8700,1208r1,16l8692,1235r23,-12l8735,1212r17,-9l8767,1193r13,-13l8790,1164r3,-7l8809,1175r16,16l8842,1206r18,12l8879,1229r18,9l8917,1246r19,6l8956,1257r19,4l8995,1264r20,2l9035,1267r19,l9073,1267r19,l9107,1266r-2,-26l9115,1235r6,4l9124,1249r2,12l9128,1269r6,2l9137,1268r-1,-15l9140,1238r5,-17l9146,1204r-5,-18l9139,1183r16,-6l9168,1182r11,11l9188,1208r8,16l9205,1237r8,6l9213,1253r-7,-1l9202,1248r-3,-1l9197,1251r,13l9202,1267r11,-2l9227,1263r13,1l9251,1273r4,18l9260,1274r1,-21l9259,1232r-3,-19l9256,1211r23,26l9285,1218r-1,-19l9279,1181r,l9286,1183r7,1l9301,1180r-1,-18l9300,1142r,-21l9301,1112r11,14l9319,1145r5,21l9327,1187r3,11l9316,1214r-12,16l9293,1246r-3,4l9312,1238r14,-14l9333,1208r,-1l9338,1220r8,9l9362,1228r1,-14l9352,1208r-15,-6l9335,1196r2,-6l9332,1195r-2,-4l9329,1185r3,-8l9335,1171r7,-5l9360,1165r15,11l9390,1188r15,l9405,1188r-11,14l9392,1221r3,20l9403,1258r10,12l9414,1270r8,-11l9424,1248r-2,-11l9420,1228r3,-7l9433,1217r5,-1l9443,1233r8,16l9457,1263r1,13l9448,1289r-3,1l9449,1306r4,9l9458,1318r5,l9470,1316r6,-4l9482,1309r7,-1l9495,1310r6,7l9505,1327r3,-17l9508,1292r-4,-18l9501,1256r-4,-17l9496,1223r3,-14l9506,1198r9,-6l9515,1208r3,14l9525,1236r8,13l9540,1264r4,16l9545,1299r-5,22l9539,1325r10,-13l9554,1294r1,-21l9551,1251r-2,-4l9556,1243r6,l9568,1247r7,6l9581,1261r6,7l9593,1274r5,4l9603,1278r5,-5l9612,1262r4,-17l9616,1242r6,48l9631,1276r11,-16l9654,1240r1,-2l9664,1241r11,7l9686,1257r12,7l9707,1267r8,-4l9721,1250r1,-16l9731,1238r13,5l9756,1252r5,16l9756,1289r-10,6l9738,1296r-7,-2l9726,1290r-5,-3l9717,1288r-5,6l9706,1307r-4,10l9712,1302r9,-6l9730,1299r8,8l9745,1319r8,12l9760,1342r2,3l9767,1318r13,7l9795,1333r10,20l9806,1354r-3,-21l9809,1316r3,-3l9821,1355r12,4l9840,1355r5,-10l9848,1333r2,-14l9854,1307r5,-9l9868,1294r8,2l9846,1262r7,-2l9864,1249r14,-8l9888,1244r3,21l9895,1286r4,21l9904,1327r3,18l9910,1360r10,2l9925,1356r4,-9l9933,1343r6,6l9916,1310r2,-13l9927,1278r15,-17l9961,1250r10,-1l9981,1260r9,15l9997,1292r3,19l9997,1327r-12,13l9999,1336r12,-13l10016,1304r-3,-14l10024,1298r4,9l10026,1318r-2,11l10025,1341r7,12l10035,1356r9,-13l10056,1329r13,-15l10084,1298r15,-16l10112,1264r4,-4l10087,1195r21,l10101,1172r1,-15l10107,1146r5,-13l10114,1121r18,7l10151,1137r1,l10145,1156r-2,18l10144,1191r4,16l10154,1222r7,14l10168,1251r7,15l10180,1282r3,17l10183,1317r-2,9l10190,1328r7,-1l10203,1322r6,-7l10214,1307r5,-11l10223,1285r4,-11l10230,1262r4,-11l10237,1241r4,-8l10245,1226r4,-4l10254,1221r5,3l10265,1230r7,11l10279,1256r3,5l10279,1279r1,22l10279,1319r-2,4l10284,1335r6,15l10295,1364r9,9l10316,1373r10,-6l10319,1357r-1,-12l10320,1333r4,-13l10329,1306r4,-14l10335,1278r-2,-15l10326,1248r-6,-8l10313,1257r-17,l10287,1251r7,-19l10297,1212r2,-14l10319,1204r20,5l10570,1115r20,-4l10609,1113r2,1l10612,1132r-2,10l10607,1148r-4,7l10600,1167r-1,14l10610,1178r10,l10630,1179r6,l10656,1184r18,9l10690,1205r15,15l10718,1237r,1l10727,1219r2,-22l10724,1179r-12,-10l10724,1172r13,2l10750,1175r-2,15l10751,1175r20,2l10791,1177r11,l10810,1201r9,21l10830,1239r15,10l10856,1253r20,l10894,1247r17,-10l10923,1229r-1,6l10924,1229r17,-15l10958,1199r15,-11l10987,1181r12,1l11001,1183r-13,-9l10977,1162r-6,-22l10972,1122r,-4l10973,1116r16,12l11006,1140r18,11l11042,1160r18,8l11078,1175r12,4l11106,1167r17,-8l11141,1156r19,l11178,1158r19,5l11215,1168r17,5l11249,1177r15,2l11270,1180r10,-17l11283,1147r,-14l11286,1121r9,-9l11297,1111r9,2l11308,1118r-1,5l11307,1128r7,-4l11327,1115r13,20l11345,1137r6,-3l11359,1129r9,-7l11377,1116r10,-5l11396,1108r9,3l11412,1119r7,15l11422,1149r4,-34l11441,1104r8,5l11451,1113r13,-5l11485,1112r8,-3l11496,1103r5,-3l11498,1106r-3,5l11499,1115r-2,l11492,1114r-4,10l11488,1133r12,1l11524,1113r22,10l11562,1127r13,l11588,1125r14,-1l11621,1125r9,2l11652,1109r36,-32l11695,1052r-1,l11699,1041r1,l11700,620,4977,1198r17,7l5010,1207r,-9l5013,1197r-1,21l5008,1238r-5,12l4985,1245r-18,-9l4952,1227r,-4l4951,1211r-7,-6l4936,1201r,-8l4883,1275r17,-1l4920,1270r19,-11l4946,1248r12,18l4970,1281r1,1l4988,1270r14,-9l5013,1253r10,-12l5032,1223r7,-21l5052,1213r8,16l5060,1247r-4,12l5050,1255r-1,-10l5048,1236r-7,1l5037,1240r5,9l5047,1256r7,5l5042,1265r11,6l5063,1273r9,l5091,1280r20,3l5129,1283r-8,-6l5118,1267r-2,-10l5122,1253r2,-2l5142,1264r18,12l5177,1286r18,8l5213,1301r18,7l5249,1314r5,2l5244,1294r-9,-16l5231,1279r3,-2l5248,1270r14,-3l5276,1266r15,2l5306,1272r15,5l5335,1281r15,4l5364,1288r13,l5390,1285r12,-7l5412,1269r1,-6l5413,1268r1,33l5414,1300r17,-9l5440,1277r7,-12l5456,1262r5,3l5466,1255r10,4l5491,1269r16,9l5509,1278r8,13l5516,1279r-9,-9l5502,1268r-4,-3l5495,1263r5,1l5867,1213r17,3l5892,1220r4,6l5899,1232r8,6l5918,1242r23,16l5945,1271r7,4l5959,1275r7,-1l5969,1277r,11l5969,1290r6,-6l5985,1282r11,1l6008,1282r9,-4l6023,1267r-1,-21l6012,1194r12,8l6036,1218r11,21l6058,1260r6,9l6066,1264r3,-20l6066,1264r4,-11l6070,1253r370,-86l6455,1182r8,18l6466,1220r2,20l6470,1257r,1l6475,1245r6,-9l6488,1231r7,-1l6503,1231r9,3l6521,1239r9,4l6539,1248r9,4l6557,1254r9,l6573,1250r8,-6l6587,1232r1,-2l6576,1219r-14,-16l6557,1186r1,-3l6575,1166r11,-14l6589,1148r11,8l6611,1169r13,12l6637,1191r13,4l6665,1189r1,-2l6660,1253r6,-9l6674,1240r8,l6691,1243r9,3l6707,1248r7,1l6718,1245r2,-9l6719,1220r8,6l6736,1227r9,-2l6754,1224r8,3l6767,1236r2,19l6769,1260r16,-11l6802,1242r18,-5l6838,1235r19,-1l6875,1234r19,l6911,1232r17,-4l6940,1224r18,l6974,1215r29,-44l7013,1173r8,3l7019,1196r-9,12l7001,1202r-3,-4l7001,1215r2,9l7015,1215r10,-9l7029,1193r-2,-19l7017,1151r11,-7l7038,1144r9,4l7055,1157r8,11l7071,1181r8,13l7087,1207r9,11l7107,1227r11,4l7132,1230r7,-2l7138,1203r11,-9l7157,1194r39,44l7211,1229r8,-14l7221,1198r-2,-19l7217,1157r-3,-22l7214,1132r19,4l7251,1141r16,11l7276,1168r24,-58xe" fillcolor="#fdfdfd" stroked="f">
              <v:path arrowok="t"/>
            </v:shape>
            <v:shape id="_x0000_s1027" style="position:absolute;left:540;top:540;width:11160;height:360" coordorigin="540,540" coordsize="11160,360" path="m540,540r,360l11700,900r,-360l540,540xe" fillcolor="#363435" stroked="f">
              <v:path arrowok="t"/>
            </v:shape>
            <w10:wrap anchorx="page" anchory="page"/>
          </v:group>
        </w:pict>
      </w:r>
    </w:p>
    <w:p w14:paraId="4B713892" w14:textId="77777777" w:rsidR="004D3D04" w:rsidRPr="00192CCF" w:rsidRDefault="004D3D04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1"/>
        <w:gridCol w:w="7220"/>
        <w:gridCol w:w="173"/>
      </w:tblGrid>
      <w:tr w:rsidR="00192CCF" w:rsidRPr="00192CCF" w14:paraId="647F3728" w14:textId="77777777">
        <w:trPr>
          <w:trHeight w:hRule="exact" w:val="8086"/>
        </w:trPr>
        <w:tc>
          <w:tcPr>
            <w:tcW w:w="3241" w:type="dxa"/>
            <w:tcBorders>
              <w:top w:val="nil"/>
              <w:left w:val="nil"/>
              <w:bottom w:val="single" w:sz="5" w:space="0" w:color="4C4B4D"/>
              <w:right w:val="single" w:sz="8" w:space="0" w:color="201E1E"/>
            </w:tcBorders>
          </w:tcPr>
          <w:p w14:paraId="51941FD7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0" w:type="dxa"/>
            <w:vMerge w:val="restart"/>
            <w:tcBorders>
              <w:top w:val="single" w:sz="8" w:space="0" w:color="201E1E"/>
              <w:left w:val="single" w:sz="8" w:space="0" w:color="201E1E"/>
              <w:right w:val="single" w:sz="8" w:space="0" w:color="201E1E"/>
            </w:tcBorders>
            <w:shd w:val="clear" w:color="auto" w:fill="FDFDFD"/>
          </w:tcPr>
          <w:p w14:paraId="3A965D0A" w14:textId="77777777" w:rsidR="004D3D04" w:rsidRPr="00192CCF" w:rsidRDefault="004D3D04">
            <w:pPr>
              <w:spacing w:before="10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C0B9F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D69512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710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Provided front end reception by greeting clients and members of the public.</w:t>
            </w:r>
          </w:p>
          <w:p w14:paraId="2D21CA3A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57E220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Receiving and processing all incoming and outgoing mail</w:t>
            </w:r>
          </w:p>
          <w:p w14:paraId="3A8A8AF1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01048F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35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ord-processing correspondence, memoranda, reports, and documents when required using Microsoft word</w:t>
            </w:r>
          </w:p>
          <w:p w14:paraId="7218C6F3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552C9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625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Arranged travel, itinerary and schedule when required for the director and supervisor</w:t>
            </w:r>
          </w:p>
          <w:p w14:paraId="6A95C242" w14:textId="77777777" w:rsidR="004D3D04" w:rsidRPr="00192CCF" w:rsidRDefault="004D3D04">
            <w:pPr>
              <w:spacing w:before="1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4A44A2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Booking and maintaining boardroom facilities and sta</w:t>
            </w: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f vehic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les</w:t>
            </w:r>
          </w:p>
          <w:p w14:paraId="5237A87B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476847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Arranged meetings as needed</w:t>
            </w:r>
          </w:p>
          <w:p w14:paraId="1A782D5C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0D36E" w14:textId="77777777" w:rsidR="004D3D04" w:rsidRPr="00192CCF" w:rsidRDefault="00E35A94">
            <w:pPr>
              <w:tabs>
                <w:tab w:val="left" w:pos="740"/>
              </w:tabs>
              <w:spacing w:line="285" w:lineRule="auto"/>
              <w:ind w:left="745" w:right="372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>Provided financial functions such as banking, depositing funds, receiving and recording of rental payments, maintaining petty cash for small maintenance projects, processing and maintaining purchase order</w:t>
            </w:r>
          </w:p>
          <w:p w14:paraId="766BCE7E" w14:textId="77777777" w:rsidR="004D3D04" w:rsidRPr="00192CCF" w:rsidRDefault="004D3D04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DDA612" w14:textId="77777777" w:rsidR="004D3D04" w:rsidRPr="00192CCF" w:rsidRDefault="00E35A94">
            <w:pPr>
              <w:ind w:left="7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book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and invoices</w:t>
            </w:r>
          </w:p>
          <w:p w14:paraId="7238C266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86B64C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C432B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>V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olunteer Experience</w:t>
            </w:r>
          </w:p>
          <w:p w14:paraId="6679C659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BB3CBD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161AE3" w14:textId="77777777" w:rsidR="004D3D04" w:rsidRPr="00192CCF" w:rsidRDefault="00E35A94">
            <w:pPr>
              <w:spacing w:line="395" w:lineRule="auto"/>
              <w:ind w:left="385" w:right="5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April 2000 – October 2005, Secretary – </w:t>
            </w:r>
            <w:r w:rsidRPr="00192CCF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>T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reasure</w:t>
            </w:r>
            <w:r w:rsidRPr="00192CCF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>r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 School Committee, Golden Elementary School, Calgary</w:t>
            </w:r>
            <w:r w:rsidRPr="00192CCF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Alberta</w:t>
            </w:r>
          </w:p>
          <w:p w14:paraId="55127CCF" w14:textId="77777777" w:rsidR="004D3D04" w:rsidRPr="00192CCF" w:rsidRDefault="00E35A94">
            <w:pPr>
              <w:spacing w:before="84"/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Organized fund raising events</w:t>
            </w:r>
          </w:p>
          <w:p w14:paraId="414B0543" w14:textId="77777777" w:rsidR="004D3D04" w:rsidRPr="00192CCF" w:rsidRDefault="004D3D04">
            <w:pPr>
              <w:spacing w:before="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15C30A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Maintained accounting records (using</w:t>
            </w:r>
            <w:r w:rsidRPr="00192CCF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192CCF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P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AC)</w:t>
            </w:r>
          </w:p>
          <w:p w14:paraId="3BE83F75" w14:textId="77777777" w:rsidR="004D3D04" w:rsidRPr="00192CCF" w:rsidRDefault="004D3D04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D749D6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88AE1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•    </w:t>
            </w:r>
            <w:r w:rsidRPr="00192CCF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Received and disbursed moneys for class field trips</w:t>
            </w:r>
          </w:p>
          <w:p w14:paraId="0934C869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9228F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AFAD8E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References</w:t>
            </w:r>
          </w:p>
          <w:p w14:paraId="26A1DFC1" w14:textId="77777777" w:rsidR="004D3D04" w:rsidRPr="00192CCF" w:rsidRDefault="004D3D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1A750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4C6461" w14:textId="77777777" w:rsidR="004D3D04" w:rsidRPr="00192CCF" w:rsidRDefault="00E35A94">
            <w:pPr>
              <w:ind w:lef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vailable upon request</w:t>
            </w:r>
          </w:p>
          <w:p w14:paraId="10B3BF8C" w14:textId="77777777" w:rsidR="004D3D04" w:rsidRPr="00192CCF" w:rsidRDefault="004D3D04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81D53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9CD39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2D5E7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34E2B9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AAAF3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ACFAA7" w14:textId="77777777" w:rsidR="004D3D04" w:rsidRPr="00192CCF" w:rsidRDefault="00E35A94">
            <w:pPr>
              <w:ind w:left="-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2" w:type="dxa"/>
            <w:vMerge w:val="restart"/>
            <w:tcBorders>
              <w:top w:val="nil"/>
              <w:left w:val="single" w:sz="8" w:space="0" w:color="201E1E"/>
              <w:right w:val="nil"/>
            </w:tcBorders>
            <w:shd w:val="clear" w:color="auto" w:fill="363435"/>
          </w:tcPr>
          <w:p w14:paraId="0E18B25C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02559B05" w14:textId="77777777">
        <w:trPr>
          <w:trHeight w:hRule="exact" w:val="3664"/>
        </w:trPr>
        <w:tc>
          <w:tcPr>
            <w:tcW w:w="3241" w:type="dxa"/>
            <w:vMerge w:val="restart"/>
            <w:tcBorders>
              <w:top w:val="single" w:sz="5" w:space="0" w:color="4C4B4D"/>
              <w:left w:val="nil"/>
              <w:right w:val="single" w:sz="8" w:space="0" w:color="201E1E"/>
            </w:tcBorders>
          </w:tcPr>
          <w:p w14:paraId="7F73DB29" w14:textId="77777777" w:rsidR="004D3D04" w:rsidRPr="00192CCF" w:rsidRDefault="004D3D04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ABA7BC" w14:textId="77777777" w:rsidR="004D3D04" w:rsidRPr="00192CCF" w:rsidRDefault="004D3D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4EAA3E" w14:textId="77777777" w:rsidR="004D3D04" w:rsidRPr="00192CCF" w:rsidRDefault="00E35A94">
            <w:pPr>
              <w:spacing w:line="375" w:lineRule="auto"/>
              <w:ind w:right="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Include 2-3 references here or take them to your intervie</w:t>
            </w:r>
            <w:r w:rsidRPr="00192CCF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w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. List name, title, organization, address, phone</w:t>
            </w:r>
          </w:p>
          <w:p w14:paraId="52E5E949" w14:textId="77777777" w:rsidR="004D3D04" w:rsidRPr="00192CCF" w:rsidRDefault="00E35A94">
            <w:pPr>
              <w:spacing w:before="3" w:line="375" w:lineRule="auto"/>
              <w:ind w:right="7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# and work relationship. Use former </w:t>
            </w: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supervisors or others who know you work -- if they’ve agreed to provide</w:t>
            </w:r>
          </w:p>
          <w:p w14:paraId="59336A69" w14:textId="77777777" w:rsidR="004D3D04" w:rsidRPr="00192CCF" w:rsidRDefault="00E35A94">
            <w:pPr>
              <w:spacing w:before="3" w:line="375" w:lineRule="auto"/>
              <w:ind w:right="1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92CCF">
              <w:rPr>
                <w:rFonts w:asciiTheme="minorHAnsi" w:eastAsia="Arial" w:hAnsiTheme="minorHAnsi" w:cstheme="minorHAnsi"/>
                <w:sz w:val="22"/>
                <w:szCs w:val="22"/>
              </w:rPr>
              <w:t>a reference. Don’t attach copies of reference letters.</w:t>
            </w:r>
          </w:p>
        </w:tc>
        <w:tc>
          <w:tcPr>
            <w:tcW w:w="7220" w:type="dxa"/>
            <w:vMerge/>
            <w:tcBorders>
              <w:left w:val="single" w:sz="8" w:space="0" w:color="201E1E"/>
              <w:bottom w:val="single" w:sz="8" w:space="0" w:color="201E1E"/>
              <w:right w:val="single" w:sz="8" w:space="0" w:color="201E1E"/>
            </w:tcBorders>
            <w:shd w:val="clear" w:color="auto" w:fill="FDFDFD"/>
          </w:tcPr>
          <w:p w14:paraId="248636A2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" w:type="dxa"/>
            <w:vMerge/>
            <w:tcBorders>
              <w:left w:val="single" w:sz="8" w:space="0" w:color="201E1E"/>
              <w:bottom w:val="nil"/>
              <w:right w:val="nil"/>
            </w:tcBorders>
            <w:shd w:val="clear" w:color="auto" w:fill="363435"/>
          </w:tcPr>
          <w:p w14:paraId="4BEA9B53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2CCF" w:rsidRPr="00192CCF" w14:paraId="1BC6350B" w14:textId="77777777">
        <w:trPr>
          <w:trHeight w:hRule="exact" w:val="172"/>
        </w:trPr>
        <w:tc>
          <w:tcPr>
            <w:tcW w:w="3241" w:type="dxa"/>
            <w:vMerge/>
            <w:tcBorders>
              <w:left w:val="nil"/>
              <w:bottom w:val="nil"/>
              <w:right w:val="single" w:sz="8" w:space="0" w:color="201E1E"/>
            </w:tcBorders>
          </w:tcPr>
          <w:p w14:paraId="2928B675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93" w:type="dxa"/>
            <w:gridSpan w:val="2"/>
            <w:tcBorders>
              <w:top w:val="single" w:sz="8" w:space="0" w:color="201E1E"/>
              <w:left w:val="nil"/>
              <w:bottom w:val="nil"/>
              <w:right w:val="nil"/>
            </w:tcBorders>
            <w:shd w:val="clear" w:color="auto" w:fill="363435"/>
          </w:tcPr>
          <w:p w14:paraId="19EC5D5B" w14:textId="77777777" w:rsidR="004D3D04" w:rsidRPr="00192CCF" w:rsidRDefault="004D3D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ED9754" w14:textId="77777777" w:rsidR="004D3D04" w:rsidRPr="00192CCF" w:rsidRDefault="004D3D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D32B10" w14:textId="77777777" w:rsidR="004D3D04" w:rsidRPr="00192CCF" w:rsidRDefault="004D3D04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627CB78" w14:textId="77777777" w:rsidR="004D3D04" w:rsidRPr="00192CCF" w:rsidRDefault="00E35A94">
      <w:pPr>
        <w:spacing w:before="26"/>
        <w:ind w:right="607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192CCF">
        <w:rPr>
          <w:rFonts w:asciiTheme="minorHAnsi" w:eastAsia="Century Gothic" w:hAnsiTheme="minorHAnsi" w:cstheme="minorHAnsi"/>
          <w:b/>
          <w:i/>
          <w:spacing w:val="3"/>
          <w:w w:val="84"/>
          <w:sz w:val="22"/>
          <w:szCs w:val="22"/>
        </w:rPr>
        <w:t>S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ampl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19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resum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e</w:t>
      </w:r>
      <w:r w:rsidRPr="00192CCF">
        <w:rPr>
          <w:rFonts w:asciiTheme="minorHAnsi" w:eastAsia="Century Gothic" w:hAnsiTheme="minorHAnsi" w:cstheme="minorHAnsi"/>
          <w:b/>
          <w:i/>
          <w:spacing w:val="2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-</w:t>
      </w:r>
      <w:r w:rsidRPr="00192CCF">
        <w:rPr>
          <w:rFonts w:asciiTheme="minorHAnsi" w:eastAsia="Century Gothic" w:hAnsiTheme="minorHAnsi" w:cstheme="minorHAnsi"/>
          <w:b/>
          <w:i/>
          <w:spacing w:val="-10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-8"/>
          <w:w w:val="84"/>
          <w:sz w:val="22"/>
          <w:szCs w:val="22"/>
        </w:rPr>
        <w:t>Y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u</w:t>
      </w:r>
      <w:r w:rsidRPr="00192CCF">
        <w:rPr>
          <w:rFonts w:asciiTheme="minorHAnsi" w:eastAsia="Century Gothic" w:hAnsiTheme="minorHAnsi" w:cstheme="minorHAnsi"/>
          <w:b/>
          <w:i/>
          <w:spacing w:val="-2"/>
          <w:w w:val="84"/>
          <w:sz w:val="22"/>
          <w:szCs w:val="22"/>
        </w:rPr>
        <w:t>k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4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84"/>
          <w:sz w:val="22"/>
          <w:szCs w:val="22"/>
        </w:rPr>
        <w:t>n</w:t>
      </w:r>
      <w:r w:rsidRPr="00192CCF">
        <w:rPr>
          <w:rFonts w:asciiTheme="minorHAnsi" w:eastAsia="Century Gothic" w:hAnsiTheme="minorHAnsi" w:cstheme="minorHAnsi"/>
          <w:b/>
          <w:i/>
          <w:spacing w:val="28"/>
          <w:w w:val="84"/>
          <w:sz w:val="22"/>
          <w:szCs w:val="22"/>
        </w:rPr>
        <w:t xml:space="preserve"> 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85"/>
          <w:sz w:val="22"/>
          <w:szCs w:val="22"/>
        </w:rPr>
        <w:t>g</w:t>
      </w:r>
      <w:r w:rsidRPr="00192CCF">
        <w:rPr>
          <w:rFonts w:asciiTheme="minorHAnsi" w:eastAsia="Century Gothic" w:hAnsiTheme="minorHAnsi" w:cstheme="minorHAnsi"/>
          <w:b/>
          <w:i/>
          <w:w w:val="85"/>
          <w:sz w:val="22"/>
          <w:szCs w:val="22"/>
        </w:rPr>
        <w:t>o</w:t>
      </w:r>
      <w:r w:rsidRPr="00192CCF">
        <w:rPr>
          <w:rFonts w:asciiTheme="minorHAnsi" w:eastAsia="Century Gothic" w:hAnsiTheme="minorHAnsi" w:cstheme="minorHAnsi"/>
          <w:b/>
          <w:i/>
          <w:w w:val="91"/>
          <w:sz w:val="22"/>
          <w:szCs w:val="22"/>
        </w:rPr>
        <w:t>v</w:t>
      </w:r>
      <w:r w:rsidRPr="00192CCF">
        <w:rPr>
          <w:rFonts w:asciiTheme="minorHAnsi" w:eastAsia="Century Gothic" w:hAnsiTheme="minorHAnsi" w:cstheme="minorHAnsi"/>
          <w:b/>
          <w:i/>
          <w:spacing w:val="2"/>
          <w:w w:val="91"/>
          <w:sz w:val="22"/>
          <w:szCs w:val="22"/>
        </w:rPr>
        <w:t>ernment</w:t>
      </w:r>
    </w:p>
    <w:sectPr w:rsidR="004D3D04" w:rsidRPr="00192CCF">
      <w:pgSz w:w="12240" w:h="15840"/>
      <w:pgMar w:top="2140" w:right="600" w:bottom="280" w:left="800" w:header="1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546E" w14:textId="77777777" w:rsidR="00E35A94" w:rsidRDefault="00E35A94">
      <w:r>
        <w:separator/>
      </w:r>
    </w:p>
  </w:endnote>
  <w:endnote w:type="continuationSeparator" w:id="0">
    <w:p w14:paraId="1AF2A580" w14:textId="77777777" w:rsidR="00E35A94" w:rsidRDefault="00E3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CDD3" w14:textId="77777777" w:rsidR="00E35A94" w:rsidRDefault="00E35A94">
      <w:r>
        <w:separator/>
      </w:r>
    </w:p>
  </w:footnote>
  <w:footnote w:type="continuationSeparator" w:id="0">
    <w:p w14:paraId="74E7C70E" w14:textId="77777777" w:rsidR="00E35A94" w:rsidRDefault="00E35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3FE9" w14:textId="77777777" w:rsidR="004D3D04" w:rsidRDefault="00E35A94">
    <w:pPr>
      <w:spacing w:line="200" w:lineRule="exact"/>
    </w:pPr>
    <w:r>
      <w:pict w14:anchorId="5EF4F13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4pt;margin-top:88.15pt;width:157pt;height:20pt;z-index:-251659776;mso-position-horizontal-relative:page;mso-position-vertical-relative:page" filled="f" stroked="f">
          <v:textbox inset="0,0,0,0">
            <w:txbxContent>
              <w:p w14:paraId="10F95D0B" w14:textId="77777777" w:rsidR="004D3D04" w:rsidRDefault="00E35A94">
                <w:pPr>
                  <w:spacing w:line="380" w:lineRule="exact"/>
                  <w:ind w:left="20" w:right="-54"/>
                  <w:rPr>
                    <w:rFonts w:ascii="Century Gothic" w:eastAsia="Century Gothic" w:hAnsi="Century Gothic" w:cs="Century Gothic"/>
                    <w:sz w:val="36"/>
                    <w:szCs w:val="36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3"/>
                    <w:w w:val="90"/>
                    <w:sz w:val="36"/>
                    <w:szCs w:val="36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0"/>
                    <w:sz w:val="36"/>
                    <w:szCs w:val="36"/>
                  </w:rPr>
                  <w:t>ample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16"/>
                    <w:w w:val="90"/>
                    <w:sz w:val="36"/>
                    <w:szCs w:val="36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4"/>
                    <w:w w:val="70"/>
                    <w:sz w:val="36"/>
                    <w:szCs w:val="36"/>
                  </w:rPr>
                  <w:t>c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3"/>
                    <w:w w:val="90"/>
                    <w:sz w:val="36"/>
                    <w:szCs w:val="36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5"/>
                    <w:w w:val="94"/>
                    <w:sz w:val="36"/>
                    <w:szCs w:val="36"/>
                  </w:rPr>
                  <w:t>v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4"/>
                    <w:sz w:val="36"/>
                    <w:szCs w:val="36"/>
                  </w:rPr>
                  <w:t>er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28"/>
                    <w:sz w:val="36"/>
                    <w:szCs w:val="36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104"/>
                    <w:sz w:val="36"/>
                    <w:szCs w:val="36"/>
                  </w:rPr>
                  <w:t>let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2"/>
                    <w:w w:val="104"/>
                    <w:sz w:val="36"/>
                    <w:szCs w:val="36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4"/>
                    <w:sz w:val="36"/>
                    <w:szCs w:val="36"/>
                  </w:rPr>
                  <w:t>er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C411" w14:textId="77777777" w:rsidR="004D3D04" w:rsidRDefault="00E35A94">
    <w:pPr>
      <w:spacing w:line="200" w:lineRule="exact"/>
    </w:pPr>
    <w:r>
      <w:pict w14:anchorId="75D7E35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pt;margin-top:88.15pt;width:125.2pt;height:20pt;z-index:-251658752;mso-position-horizontal-relative:page;mso-position-vertical-relative:page" filled="f" stroked="f">
          <v:textbox inset="0,0,0,0">
            <w:txbxContent>
              <w:p w14:paraId="6342F381" w14:textId="77777777" w:rsidR="004D3D04" w:rsidRDefault="00E35A94">
                <w:pPr>
                  <w:spacing w:line="380" w:lineRule="exact"/>
                  <w:ind w:left="20" w:right="-54"/>
                  <w:rPr>
                    <w:rFonts w:ascii="Century Gothic" w:eastAsia="Century Gothic" w:hAnsi="Century Gothic" w:cs="Century Gothic"/>
                    <w:sz w:val="36"/>
                    <w:szCs w:val="36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3"/>
                    <w:w w:val="90"/>
                    <w:sz w:val="36"/>
                    <w:szCs w:val="36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0"/>
                    <w:sz w:val="36"/>
                    <w:szCs w:val="36"/>
                  </w:rPr>
                  <w:t>ample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16"/>
                    <w:w w:val="90"/>
                    <w:sz w:val="36"/>
                    <w:szCs w:val="36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3"/>
                    <w:w w:val="119"/>
                    <w:sz w:val="36"/>
                    <w:szCs w:val="36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0"/>
                    <w:sz w:val="36"/>
                    <w:szCs w:val="36"/>
                  </w:rPr>
                  <w:t>esume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D879" w14:textId="77777777" w:rsidR="004D3D04" w:rsidRDefault="00E35A94">
    <w:pPr>
      <w:spacing w:line="200" w:lineRule="exact"/>
    </w:pPr>
    <w:r>
      <w:pict w14:anchorId="7639583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pt;margin-top:88.15pt;width:210.4pt;height:20pt;z-index:-251657728;mso-position-horizontal-relative:page;mso-position-vertical-relative:page" filled="f" stroked="f">
          <v:textbox inset="0,0,0,0">
            <w:txbxContent>
              <w:p w14:paraId="684DB8EC" w14:textId="77777777" w:rsidR="004D3D04" w:rsidRDefault="00E35A94">
                <w:pPr>
                  <w:spacing w:line="380" w:lineRule="exact"/>
                  <w:ind w:left="20" w:right="-54"/>
                  <w:rPr>
                    <w:rFonts w:ascii="Century Gothic" w:eastAsia="Century Gothic" w:hAnsi="Century Gothic" w:cs="Century Gothic"/>
                    <w:sz w:val="36"/>
                    <w:szCs w:val="36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3"/>
                    <w:w w:val="90"/>
                    <w:sz w:val="36"/>
                    <w:szCs w:val="36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0"/>
                    <w:sz w:val="36"/>
                    <w:szCs w:val="36"/>
                  </w:rPr>
                  <w:t>ample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16"/>
                    <w:w w:val="90"/>
                    <w:sz w:val="36"/>
                    <w:szCs w:val="36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3"/>
                    <w:w w:val="119"/>
                    <w:sz w:val="36"/>
                    <w:szCs w:val="36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0"/>
                    <w:sz w:val="36"/>
                    <w:szCs w:val="36"/>
                  </w:rPr>
                  <w:t>esume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28"/>
                    <w:sz w:val="36"/>
                    <w:szCs w:val="36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4"/>
                    <w:w w:val="70"/>
                    <w:sz w:val="36"/>
                    <w:szCs w:val="36"/>
                  </w:rPr>
                  <w:t>c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3"/>
                    <w:sz w:val="36"/>
                    <w:szCs w:val="36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spacing w:val="-2"/>
                    <w:w w:val="93"/>
                    <w:sz w:val="36"/>
                    <w:szCs w:val="36"/>
                  </w:rPr>
                  <w:t>n</w:t>
                </w:r>
                <w:r>
                  <w:rPr>
                    <w:rFonts w:ascii="Century Gothic" w:eastAsia="Century Gothic" w:hAnsi="Century Gothic" w:cs="Century Gothic"/>
                    <w:b/>
                    <w:color w:val="4C4B4D"/>
                    <w:w w:val="96"/>
                    <w:sz w:val="36"/>
                    <w:szCs w:val="36"/>
                  </w:rPr>
                  <w:t>tinued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2C88"/>
    <w:multiLevelType w:val="multilevel"/>
    <w:tmpl w:val="20D4DE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D04"/>
    <w:rsid w:val="00192CCF"/>
    <w:rsid w:val="004D3D04"/>
    <w:rsid w:val="00E3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FE3CACC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1015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2021-06-14T12:10:00Z</dcterms:created>
  <dcterms:modified xsi:type="dcterms:W3CDTF">2021-06-14T12:28:00Z</dcterms:modified>
</cp:coreProperties>
</file>